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FBC03" w14:textId="77777777" w:rsidR="00E0486C" w:rsidRPr="003F186F" w:rsidRDefault="00E0486C" w:rsidP="0013623B">
      <w:pPr>
        <w:suppressAutoHyphens/>
        <w:autoSpaceDN w:val="0"/>
        <w:spacing w:after="0"/>
        <w:ind w:right="6"/>
        <w:jc w:val="center"/>
        <w:textAlignment w:val="baseline"/>
        <w:rPr>
          <w:rFonts w:ascii="Times New Roman" w:hAnsi="Times New Roman" w:cs="Times New Roman"/>
          <w:b/>
          <w:bCs/>
          <w:color w:val="auto"/>
          <w:kern w:val="3"/>
          <w:sz w:val="28"/>
          <w:szCs w:val="28"/>
          <w:lang w:eastAsia="zh-CN"/>
        </w:rPr>
      </w:pPr>
      <w:r w:rsidRPr="003F186F">
        <w:rPr>
          <w:rFonts w:ascii="Times New Roman" w:hAnsi="Times New Roman" w:cs="Times New Roman"/>
          <w:b/>
          <w:bCs/>
          <w:color w:val="auto"/>
          <w:kern w:val="3"/>
          <w:sz w:val="28"/>
          <w:szCs w:val="28"/>
          <w:lang w:eastAsia="zh-CN"/>
        </w:rPr>
        <w:t>OBRAZEC PONUDBE</w:t>
      </w:r>
    </w:p>
    <w:p w14:paraId="17CCB46E" w14:textId="77777777" w:rsidR="00E0486C" w:rsidRPr="003F186F" w:rsidRDefault="00E0486C" w:rsidP="0013623B">
      <w:pPr>
        <w:suppressAutoHyphens/>
        <w:autoSpaceDN w:val="0"/>
        <w:spacing w:after="0"/>
        <w:ind w:right="6"/>
        <w:jc w:val="center"/>
        <w:textAlignment w:val="baseline"/>
        <w:rPr>
          <w:rFonts w:ascii="Times New Roman" w:hAnsi="Times New Roman" w:cs="Times New Roman"/>
          <w:b/>
          <w:bCs/>
          <w:color w:val="auto"/>
          <w:kern w:val="3"/>
          <w:lang w:eastAsia="zh-CN"/>
        </w:rPr>
      </w:pPr>
    </w:p>
    <w:p w14:paraId="2332A4AC" w14:textId="77777777" w:rsidR="00E0486C" w:rsidRPr="003F186F" w:rsidRDefault="00E0486C" w:rsidP="000853AC">
      <w:pPr>
        <w:pStyle w:val="Naslov1"/>
      </w:pPr>
      <w:r w:rsidRPr="003F186F">
        <w:t xml:space="preserve">PONUDBA </w:t>
      </w:r>
    </w:p>
    <w:p w14:paraId="68E4239D" w14:textId="77777777"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p w14:paraId="133722AB" w14:textId="77777777" w:rsidR="00E0486C" w:rsidRPr="003F186F" w:rsidRDefault="00E0486C" w:rsidP="0013623B">
      <w:pPr>
        <w:jc w:val="both"/>
        <w:rPr>
          <w:rFonts w:ascii="Times New Roman" w:hAnsi="Times New Roman" w:cs="Times New Roman"/>
          <w:kern w:val="3"/>
          <w:lang w:eastAsia="zh-CN"/>
        </w:rPr>
      </w:pPr>
      <w:r w:rsidRPr="003F186F">
        <w:rPr>
          <w:rFonts w:ascii="Times New Roman" w:hAnsi="Times New Roman" w:cs="Times New Roman"/>
          <w:kern w:val="3"/>
          <w:lang w:eastAsia="zh-CN"/>
        </w:rPr>
        <w:t xml:space="preserve">V zvezi z javnim naročilom »Storitve fizičnega in tehničnega varovanja na Okrožnem sodišču v Ljubljani, Okrožnem državnem tožilstvu v Ljubljani in okrajnih sodišč ljubljanskega sodnega okrožja za obdobje 36 mesecev«, objavljenega na portalu javnih naročil dne ____________________ pod številko objave ______________in v Uradnem listu EU pod št. objave ________________ z dne ____________, </w:t>
      </w:r>
      <w:r w:rsidRPr="003F186F">
        <w:rPr>
          <w:rFonts w:ascii="Times New Roman" w:hAnsi="Times New Roman" w:cs="Times New Roman"/>
          <w:color w:val="auto"/>
          <w:kern w:val="3"/>
          <w:lang w:eastAsia="zh-CN"/>
        </w:rPr>
        <w:t>dajemo ponudbo, kot sledi:</w:t>
      </w:r>
    </w:p>
    <w:p w14:paraId="4539AB6D" w14:textId="77777777"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tbl>
      <w:tblPr>
        <w:tblW w:w="9162" w:type="dxa"/>
        <w:tblInd w:w="-8" w:type="dxa"/>
        <w:tblLayout w:type="fixed"/>
        <w:tblCellMar>
          <w:left w:w="10" w:type="dxa"/>
          <w:right w:w="10" w:type="dxa"/>
        </w:tblCellMar>
        <w:tblLook w:val="00A0" w:firstRow="1" w:lastRow="0" w:firstColumn="1" w:lastColumn="0" w:noHBand="0" w:noVBand="0"/>
      </w:tblPr>
      <w:tblGrid>
        <w:gridCol w:w="2622"/>
        <w:gridCol w:w="6540"/>
      </w:tblGrid>
      <w:tr w:rsidR="00E0486C" w:rsidRPr="003F186F" w14:paraId="216311B6"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723C01" w14:textId="77777777" w:rsidR="00E0486C" w:rsidRPr="003F186F" w:rsidRDefault="00E0486C" w:rsidP="004D4CD3">
            <w:pPr>
              <w:suppressAutoHyphens/>
              <w:autoSpaceDN w:val="0"/>
              <w:snapToGrid w:val="0"/>
              <w:spacing w:after="0"/>
              <w:ind w:right="6"/>
              <w:jc w:val="right"/>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4D02C" w14:textId="77777777" w:rsidR="00E0486C" w:rsidRPr="003F186F" w:rsidRDefault="00E0486C" w:rsidP="004D4CD3">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14:paraId="76A487C8"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AB31E8" w14:textId="77777777" w:rsidR="00E0486C" w:rsidRPr="003F186F" w:rsidRDefault="00E0486C" w:rsidP="004D4CD3">
            <w:pPr>
              <w:suppressAutoHyphens/>
              <w:autoSpaceDN w:val="0"/>
              <w:snapToGrid w:val="0"/>
              <w:spacing w:after="0"/>
              <w:ind w:right="6"/>
              <w:jc w:val="right"/>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Datum:</w:t>
            </w:r>
            <w:r w:rsidRPr="003F186F">
              <w:rPr>
                <w:rFonts w:ascii="Times New Roman" w:hAnsi="Times New Roman" w:cs="Times New Roman"/>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6735C" w14:textId="77777777" w:rsidR="00E0486C" w:rsidRPr="003F186F" w:rsidRDefault="00E0486C" w:rsidP="004D4CD3">
            <w:pPr>
              <w:suppressAutoHyphens/>
              <w:autoSpaceDN w:val="0"/>
              <w:snapToGrid w:val="0"/>
              <w:spacing w:after="0"/>
              <w:ind w:right="6"/>
              <w:textAlignment w:val="baseline"/>
              <w:rPr>
                <w:rFonts w:ascii="Times New Roman" w:hAnsi="Times New Roman" w:cs="Times New Roman"/>
                <w:color w:val="auto"/>
                <w:kern w:val="3"/>
                <w:lang w:eastAsia="zh-CN"/>
              </w:rPr>
            </w:pPr>
          </w:p>
        </w:tc>
      </w:tr>
    </w:tbl>
    <w:p w14:paraId="20F9EB22" w14:textId="77777777"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p w14:paraId="2EBE4B59" w14:textId="77777777"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p w14:paraId="555D608F" w14:textId="77777777" w:rsidR="00E0486C" w:rsidRPr="003F186F" w:rsidRDefault="00E0486C" w:rsidP="0013623B">
      <w:pPr>
        <w:tabs>
          <w:tab w:val="right" w:pos="2556"/>
          <w:tab w:val="right" w:pos="9017"/>
        </w:tabs>
        <w:spacing w:after="0"/>
        <w:ind w:right="6"/>
        <w:jc w:val="both"/>
        <w:rPr>
          <w:rFonts w:ascii="Times New Roman" w:hAnsi="Times New Roman" w:cs="Times New Roman"/>
          <w:i/>
          <w:iCs/>
          <w:color w:val="auto"/>
        </w:rPr>
      </w:pPr>
      <w:r w:rsidRPr="003F186F">
        <w:rPr>
          <w:rFonts w:ascii="Times New Roman" w:hAnsi="Times New Roman" w:cs="Times New Roman"/>
          <w:color w:val="auto"/>
        </w:rPr>
        <w:t xml:space="preserve">PONUDBO ODDAJAMO </w:t>
      </w:r>
      <w:r w:rsidRPr="003F186F">
        <w:rPr>
          <w:rFonts w:ascii="Times New Roman" w:hAnsi="Times New Roman" w:cs="Times New Roman"/>
          <w:i/>
          <w:iCs/>
          <w:color w:val="auto"/>
        </w:rPr>
        <w:t>(ponudnik ustrezno obkroži):</w:t>
      </w:r>
    </w:p>
    <w:p w14:paraId="7A4E35DF" w14:textId="77777777" w:rsidR="00E0486C" w:rsidRPr="003F186F" w:rsidRDefault="00E0486C" w:rsidP="0013623B">
      <w:pPr>
        <w:tabs>
          <w:tab w:val="right" w:pos="2556"/>
          <w:tab w:val="right" w:pos="9017"/>
        </w:tabs>
        <w:spacing w:after="0"/>
        <w:ind w:right="6"/>
        <w:jc w:val="both"/>
        <w:rPr>
          <w:rFonts w:ascii="Times New Roman" w:hAnsi="Times New Roman" w:cs="Times New Roman"/>
          <w:color w:val="auto"/>
        </w:rPr>
      </w:pPr>
    </w:p>
    <w:p w14:paraId="2575A9BE" w14:textId="77777777" w:rsidR="00E0486C" w:rsidRPr="003F186F" w:rsidRDefault="00E0486C" w:rsidP="0013623B">
      <w:pPr>
        <w:tabs>
          <w:tab w:val="right" w:pos="2556"/>
          <w:tab w:val="right" w:pos="9017"/>
        </w:tabs>
        <w:spacing w:after="0"/>
        <w:ind w:right="6"/>
        <w:jc w:val="both"/>
        <w:rPr>
          <w:rFonts w:ascii="Times New Roman" w:hAnsi="Times New Roman" w:cs="Times New Roman"/>
          <w:color w:val="auto"/>
        </w:rPr>
      </w:pPr>
    </w:p>
    <w:tbl>
      <w:tblPr>
        <w:tblW w:w="0" w:type="auto"/>
        <w:tblInd w:w="-106" w:type="dxa"/>
        <w:tblLook w:val="00A0" w:firstRow="1" w:lastRow="0" w:firstColumn="1" w:lastColumn="0" w:noHBand="0" w:noVBand="0"/>
      </w:tblPr>
      <w:tblGrid>
        <w:gridCol w:w="3020"/>
        <w:gridCol w:w="3020"/>
        <w:gridCol w:w="3020"/>
      </w:tblGrid>
      <w:tr w:rsidR="00E0486C" w:rsidRPr="003F186F" w14:paraId="03ECE5E8" w14:textId="77777777">
        <w:tc>
          <w:tcPr>
            <w:tcW w:w="3020" w:type="dxa"/>
          </w:tcPr>
          <w:p w14:paraId="2DFDB012" w14:textId="77777777" w:rsidR="00E0486C" w:rsidRPr="003F186F" w:rsidRDefault="00E0486C"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Samostojno</w:t>
            </w:r>
          </w:p>
        </w:tc>
        <w:tc>
          <w:tcPr>
            <w:tcW w:w="3020" w:type="dxa"/>
          </w:tcPr>
          <w:p w14:paraId="78587867" w14:textId="77777777" w:rsidR="00E0486C" w:rsidRPr="003F186F" w:rsidRDefault="00E0486C"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v skupnem nastopu*</w:t>
            </w:r>
          </w:p>
        </w:tc>
        <w:tc>
          <w:tcPr>
            <w:tcW w:w="3020" w:type="dxa"/>
          </w:tcPr>
          <w:p w14:paraId="75100DC3" w14:textId="77777777" w:rsidR="00E0486C" w:rsidRPr="003F186F" w:rsidRDefault="00E0486C"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s podizvajalci*</w:t>
            </w:r>
          </w:p>
        </w:tc>
      </w:tr>
    </w:tbl>
    <w:p w14:paraId="323CB6B2" w14:textId="77777777" w:rsidR="00E0486C" w:rsidRPr="003F186F" w:rsidRDefault="00E0486C" w:rsidP="0013623B">
      <w:pPr>
        <w:tabs>
          <w:tab w:val="right" w:pos="2556"/>
          <w:tab w:val="right" w:pos="9017"/>
        </w:tabs>
        <w:spacing w:after="0"/>
        <w:ind w:right="6"/>
        <w:jc w:val="both"/>
        <w:rPr>
          <w:rFonts w:ascii="Times New Roman" w:hAnsi="Times New Roman" w:cs="Times New Roman"/>
          <w:b/>
          <w:bCs/>
          <w:color w:val="auto"/>
        </w:rPr>
      </w:pPr>
    </w:p>
    <w:p w14:paraId="5E399418" w14:textId="77777777" w:rsidR="00E0486C" w:rsidRPr="003F186F" w:rsidRDefault="00E0486C" w:rsidP="0013623B">
      <w:pPr>
        <w:tabs>
          <w:tab w:val="right" w:pos="2556"/>
          <w:tab w:val="right" w:pos="9017"/>
        </w:tabs>
        <w:spacing w:after="0"/>
        <w:ind w:right="6"/>
        <w:jc w:val="both"/>
        <w:rPr>
          <w:rFonts w:ascii="Times New Roman" w:hAnsi="Times New Roman" w:cs="Times New Roman"/>
          <w:i/>
          <w:iCs/>
          <w:color w:val="auto"/>
        </w:rPr>
      </w:pPr>
      <w:r w:rsidRPr="003F186F">
        <w:rPr>
          <w:rFonts w:ascii="Times New Roman" w:hAnsi="Times New Roman" w:cs="Times New Roman"/>
          <w:i/>
          <w:iCs/>
          <w:color w:val="auto"/>
        </w:rPr>
        <w:t xml:space="preserve">*V primeru, da ponudnik ponudbo oddaja v skupnem nastopu ali s podizvajalci, ponudnik (poleg zase) tudi za vsakega partnerja ali podizvajalca predloži izpolnjen obrazec Podatki o ponudniku in drugih gospodarskih subjektih. </w:t>
      </w:r>
    </w:p>
    <w:p w14:paraId="61F336DB" w14:textId="77777777" w:rsidR="00E0486C" w:rsidRPr="003F186F" w:rsidRDefault="00E0486C" w:rsidP="0013623B">
      <w:pPr>
        <w:tabs>
          <w:tab w:val="right" w:pos="2556"/>
          <w:tab w:val="right" w:pos="9017"/>
        </w:tabs>
        <w:spacing w:after="0"/>
        <w:ind w:right="6"/>
        <w:jc w:val="both"/>
        <w:rPr>
          <w:rFonts w:ascii="Times New Roman" w:hAnsi="Times New Roman" w:cs="Times New Roman"/>
          <w:i/>
          <w:iCs/>
          <w:color w:val="auto"/>
        </w:rPr>
      </w:pPr>
    </w:p>
    <w:p w14:paraId="4A8C5D1A" w14:textId="77777777" w:rsidR="00E0486C" w:rsidRPr="003F186F" w:rsidRDefault="00E0486C" w:rsidP="0013623B">
      <w:pPr>
        <w:tabs>
          <w:tab w:val="right" w:pos="2556"/>
          <w:tab w:val="right" w:pos="9017"/>
        </w:tabs>
        <w:suppressAutoHyphens/>
        <w:autoSpaceDN w:val="0"/>
        <w:spacing w:after="0"/>
        <w:ind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PONUDNIK</w:t>
      </w:r>
      <w:r w:rsidRPr="003F186F">
        <w:rPr>
          <w:rStyle w:val="Sprotnaopomba-sklic"/>
          <w:rFonts w:ascii="Times New Roman" w:hAnsi="Times New Roman" w:cs="Times New Roman"/>
          <w:color w:val="auto"/>
          <w:kern w:val="3"/>
          <w:lang w:eastAsia="zh-CN"/>
        </w:rPr>
        <w:footnoteReference w:id="1"/>
      </w:r>
      <w:r w:rsidRPr="003F186F">
        <w:rPr>
          <w:rFonts w:ascii="Times New Roman" w:hAnsi="Times New Roman" w:cs="Times New Roman"/>
          <w:color w:val="auto"/>
          <w:kern w:val="3"/>
          <w:lang w:eastAsia="zh-CN"/>
        </w:rPr>
        <w:t>:</w:t>
      </w:r>
    </w:p>
    <w:tbl>
      <w:tblPr>
        <w:tblW w:w="92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9"/>
        <w:gridCol w:w="1847"/>
        <w:gridCol w:w="4157"/>
        <w:gridCol w:w="19"/>
      </w:tblGrid>
      <w:tr w:rsidR="00E0486C" w:rsidRPr="003F186F" w14:paraId="0EBABFEC" w14:textId="77777777">
        <w:trPr>
          <w:gridAfter w:val="1"/>
          <w:wAfter w:w="19" w:type="dxa"/>
          <w:trHeight w:val="397"/>
        </w:trPr>
        <w:tc>
          <w:tcPr>
            <w:tcW w:w="3259" w:type="dxa"/>
          </w:tcPr>
          <w:p w14:paraId="05DC9DB8"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podjetja:</w:t>
            </w:r>
          </w:p>
        </w:tc>
        <w:tc>
          <w:tcPr>
            <w:tcW w:w="6004" w:type="dxa"/>
            <w:gridSpan w:val="2"/>
          </w:tcPr>
          <w:p w14:paraId="7B9B4533"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14:paraId="39BEE5B8" w14:textId="77777777">
        <w:trPr>
          <w:gridAfter w:val="1"/>
          <w:wAfter w:w="19" w:type="dxa"/>
          <w:trHeight w:val="397"/>
        </w:trPr>
        <w:tc>
          <w:tcPr>
            <w:tcW w:w="3259" w:type="dxa"/>
          </w:tcPr>
          <w:p w14:paraId="2D618718"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w:t>
            </w:r>
          </w:p>
        </w:tc>
        <w:tc>
          <w:tcPr>
            <w:tcW w:w="6004" w:type="dxa"/>
            <w:gridSpan w:val="2"/>
          </w:tcPr>
          <w:p w14:paraId="11886CB4"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14:paraId="694A0F7E" w14:textId="77777777">
        <w:trPr>
          <w:gridAfter w:val="1"/>
          <w:wAfter w:w="19" w:type="dxa"/>
          <w:trHeight w:val="397"/>
        </w:trPr>
        <w:tc>
          <w:tcPr>
            <w:tcW w:w="3259" w:type="dxa"/>
          </w:tcPr>
          <w:p w14:paraId="6B7FA3C0"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Matična številka:</w:t>
            </w:r>
          </w:p>
        </w:tc>
        <w:tc>
          <w:tcPr>
            <w:tcW w:w="6004" w:type="dxa"/>
            <w:gridSpan w:val="2"/>
          </w:tcPr>
          <w:p w14:paraId="1AB9E9C6"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14:paraId="21E6EFA5" w14:textId="77777777">
        <w:trPr>
          <w:gridAfter w:val="1"/>
          <w:wAfter w:w="19" w:type="dxa"/>
          <w:trHeight w:val="397"/>
        </w:trPr>
        <w:tc>
          <w:tcPr>
            <w:tcW w:w="3259" w:type="dxa"/>
          </w:tcPr>
          <w:p w14:paraId="59414850"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Identifikacijska številka za DDV:</w:t>
            </w:r>
          </w:p>
        </w:tc>
        <w:tc>
          <w:tcPr>
            <w:tcW w:w="6004" w:type="dxa"/>
            <w:gridSpan w:val="2"/>
          </w:tcPr>
          <w:p w14:paraId="38800259" w14:textId="77777777"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14:paraId="69A90D42" w14:textId="77777777">
        <w:tc>
          <w:tcPr>
            <w:tcW w:w="3259" w:type="dxa"/>
          </w:tcPr>
          <w:p w14:paraId="33844237"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Zakoniti zastopnik:</w:t>
            </w:r>
          </w:p>
        </w:tc>
        <w:tc>
          <w:tcPr>
            <w:tcW w:w="6023" w:type="dxa"/>
            <w:gridSpan w:val="3"/>
          </w:tcPr>
          <w:p w14:paraId="73ED1770"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59B0DBB5" w14:textId="77777777">
        <w:tc>
          <w:tcPr>
            <w:tcW w:w="5106" w:type="dxa"/>
            <w:gridSpan w:val="2"/>
          </w:tcPr>
          <w:p w14:paraId="156E9AA2"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TRR in banka pri kateri je TRR odprt:</w:t>
            </w:r>
          </w:p>
        </w:tc>
        <w:tc>
          <w:tcPr>
            <w:tcW w:w="4176" w:type="dxa"/>
            <w:gridSpan w:val="2"/>
          </w:tcPr>
          <w:p w14:paraId="4F2F03C7"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55E05DD8" w14:textId="77777777">
        <w:tc>
          <w:tcPr>
            <w:tcW w:w="5106" w:type="dxa"/>
            <w:gridSpan w:val="2"/>
          </w:tcPr>
          <w:p w14:paraId="70E9969A"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Naslov (ulica, poštna številka in pošta): </w:t>
            </w:r>
          </w:p>
        </w:tc>
        <w:tc>
          <w:tcPr>
            <w:tcW w:w="4176" w:type="dxa"/>
            <w:gridSpan w:val="2"/>
          </w:tcPr>
          <w:p w14:paraId="4C4388B5"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3B2E396E" w14:textId="77777777">
        <w:tc>
          <w:tcPr>
            <w:tcW w:w="5106" w:type="dxa"/>
            <w:gridSpan w:val="2"/>
          </w:tcPr>
          <w:p w14:paraId="1B7D1C5C"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Občina sedeža podjetja oz. samostojnega podjetnika: </w:t>
            </w:r>
          </w:p>
        </w:tc>
        <w:tc>
          <w:tcPr>
            <w:tcW w:w="4176" w:type="dxa"/>
            <w:gridSpan w:val="2"/>
          </w:tcPr>
          <w:p w14:paraId="29B5B6B0"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27F2885E" w14:textId="77777777">
        <w:tc>
          <w:tcPr>
            <w:tcW w:w="5106" w:type="dxa"/>
            <w:gridSpan w:val="2"/>
          </w:tcPr>
          <w:p w14:paraId="775E1357"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telefona:</w:t>
            </w:r>
          </w:p>
        </w:tc>
        <w:tc>
          <w:tcPr>
            <w:tcW w:w="4176" w:type="dxa"/>
            <w:gridSpan w:val="2"/>
          </w:tcPr>
          <w:p w14:paraId="6F18DD66"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7F80B603" w14:textId="77777777">
        <w:tc>
          <w:tcPr>
            <w:tcW w:w="5106" w:type="dxa"/>
            <w:gridSpan w:val="2"/>
          </w:tcPr>
          <w:p w14:paraId="1E6650CC"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telefaksa:</w:t>
            </w:r>
          </w:p>
        </w:tc>
        <w:tc>
          <w:tcPr>
            <w:tcW w:w="4176" w:type="dxa"/>
            <w:gridSpan w:val="2"/>
          </w:tcPr>
          <w:p w14:paraId="563662FF"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0F561F36" w14:textId="77777777">
        <w:tc>
          <w:tcPr>
            <w:tcW w:w="5106" w:type="dxa"/>
            <w:gridSpan w:val="2"/>
          </w:tcPr>
          <w:p w14:paraId="07D38814"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Kontaktna oseba: </w:t>
            </w:r>
          </w:p>
        </w:tc>
        <w:tc>
          <w:tcPr>
            <w:tcW w:w="4176" w:type="dxa"/>
            <w:gridSpan w:val="2"/>
          </w:tcPr>
          <w:p w14:paraId="59182BD3"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7DC465F1" w14:textId="77777777">
        <w:tc>
          <w:tcPr>
            <w:tcW w:w="5106" w:type="dxa"/>
            <w:gridSpan w:val="2"/>
          </w:tcPr>
          <w:p w14:paraId="75F8211F"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E-mail kontaktne osebe:</w:t>
            </w:r>
          </w:p>
        </w:tc>
        <w:tc>
          <w:tcPr>
            <w:tcW w:w="4176" w:type="dxa"/>
            <w:gridSpan w:val="2"/>
          </w:tcPr>
          <w:p w14:paraId="4B1B9F8B"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4026C347" w14:textId="77777777">
        <w:tc>
          <w:tcPr>
            <w:tcW w:w="5106" w:type="dxa"/>
            <w:gridSpan w:val="2"/>
          </w:tcPr>
          <w:p w14:paraId="7287D592"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Odgovorna oseba za podpis pogodbe:</w:t>
            </w:r>
          </w:p>
        </w:tc>
        <w:tc>
          <w:tcPr>
            <w:tcW w:w="4176" w:type="dxa"/>
            <w:gridSpan w:val="2"/>
          </w:tcPr>
          <w:p w14:paraId="6019282A"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14:paraId="5E83ED87" w14:textId="77777777">
        <w:tc>
          <w:tcPr>
            <w:tcW w:w="5106" w:type="dxa"/>
            <w:gridSpan w:val="2"/>
          </w:tcPr>
          <w:p w14:paraId="2A1E437A"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lang w:eastAsia="sl-SI"/>
              </w:rPr>
            </w:pPr>
            <w:r w:rsidRPr="00C17261">
              <w:rPr>
                <w:rFonts w:ascii="Times New Roman" w:hAnsi="Times New Roman" w:cs="Times New Roman"/>
                <w:lang w:eastAsia="sl-SI"/>
              </w:rPr>
              <w:t xml:space="preserve">Pooblaščena oseba za vročanje v RS </w:t>
            </w:r>
          </w:p>
          <w:p w14:paraId="660F5A23"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lang w:eastAsia="sl-SI"/>
              </w:rPr>
            </w:pPr>
            <w:r w:rsidRPr="00C17261">
              <w:rPr>
                <w:rFonts w:ascii="Times New Roman" w:hAnsi="Times New Roman" w:cs="Times New Roman"/>
                <w:lang w:eastAsia="sl-SI"/>
              </w:rPr>
              <w:t>(izpolniti le v primeru, da ima ponudnik sedež v tujini):</w:t>
            </w:r>
          </w:p>
        </w:tc>
        <w:tc>
          <w:tcPr>
            <w:tcW w:w="4176" w:type="dxa"/>
            <w:gridSpan w:val="2"/>
          </w:tcPr>
          <w:p w14:paraId="7601E11B" w14:textId="77777777" w:rsidR="00E0486C" w:rsidRPr="00C17261" w:rsidRDefault="00E0486C" w:rsidP="00C17261">
            <w:pPr>
              <w:spacing w:after="0" w:line="240" w:lineRule="auto"/>
              <w:rPr>
                <w:rFonts w:ascii="Times New Roman" w:hAnsi="Times New Roman" w:cs="Times New Roman"/>
                <w:lang w:eastAsia="sl-SI"/>
              </w:rPr>
            </w:pPr>
          </w:p>
          <w:p w14:paraId="4125B455"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lang w:eastAsia="sl-SI"/>
              </w:rPr>
            </w:pPr>
          </w:p>
        </w:tc>
      </w:tr>
    </w:tbl>
    <w:p w14:paraId="526D7296" w14:textId="77777777" w:rsidR="00E0486C" w:rsidRPr="00AB0E53" w:rsidRDefault="00E0486C" w:rsidP="00AB0E53">
      <w:pPr>
        <w:pStyle w:val="Naslov2"/>
      </w:pPr>
      <w:r w:rsidRPr="00AB0E53">
        <w:lastRenderedPageBreak/>
        <w:t>Zakoniti zastopniki ponudnika z navedbami omejitev</w:t>
      </w:r>
    </w:p>
    <w:tbl>
      <w:tblPr>
        <w:tblW w:w="9788" w:type="dxa"/>
        <w:tblInd w:w="-106" w:type="dxa"/>
        <w:tblLayout w:type="fixed"/>
        <w:tblLook w:val="0000" w:firstRow="0" w:lastRow="0" w:firstColumn="0" w:lastColumn="0" w:noHBand="0" w:noVBand="0"/>
      </w:tblPr>
      <w:tblGrid>
        <w:gridCol w:w="588"/>
        <w:gridCol w:w="9200"/>
      </w:tblGrid>
      <w:tr w:rsidR="00E0486C" w:rsidRPr="003F186F" w14:paraId="246C31D1" w14:textId="77777777">
        <w:tc>
          <w:tcPr>
            <w:tcW w:w="588" w:type="dxa"/>
            <w:tcBorders>
              <w:top w:val="single" w:sz="4" w:space="0" w:color="000000"/>
              <w:left w:val="single" w:sz="4" w:space="0" w:color="000000"/>
              <w:bottom w:val="single" w:sz="4" w:space="0" w:color="000000"/>
            </w:tcBorders>
          </w:tcPr>
          <w:p w14:paraId="4BD1BD82"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1.</w:t>
            </w:r>
          </w:p>
        </w:tc>
        <w:tc>
          <w:tcPr>
            <w:tcW w:w="9200" w:type="dxa"/>
            <w:tcBorders>
              <w:top w:val="single" w:sz="4" w:space="0" w:color="000000"/>
              <w:left w:val="single" w:sz="4" w:space="0" w:color="000000"/>
              <w:bottom w:val="single" w:sz="4" w:space="0" w:color="000000"/>
              <w:right w:val="single" w:sz="4" w:space="0" w:color="000000"/>
            </w:tcBorders>
          </w:tcPr>
          <w:p w14:paraId="485FF5F9" w14:textId="77777777" w:rsidR="00E0486C" w:rsidRPr="003F186F" w:rsidRDefault="00E0486C" w:rsidP="00FC4F3F">
            <w:pPr>
              <w:snapToGrid w:val="0"/>
              <w:rPr>
                <w:rFonts w:ascii="Times New Roman" w:hAnsi="Times New Roman" w:cs="Times New Roman"/>
              </w:rPr>
            </w:pPr>
          </w:p>
        </w:tc>
      </w:tr>
      <w:tr w:rsidR="00E0486C" w:rsidRPr="003F186F" w14:paraId="6CB0B5B9" w14:textId="77777777">
        <w:tc>
          <w:tcPr>
            <w:tcW w:w="588" w:type="dxa"/>
            <w:tcBorders>
              <w:top w:val="single" w:sz="4" w:space="0" w:color="000000"/>
              <w:left w:val="single" w:sz="4" w:space="0" w:color="000000"/>
              <w:bottom w:val="single" w:sz="4" w:space="0" w:color="000000"/>
            </w:tcBorders>
          </w:tcPr>
          <w:p w14:paraId="65BFE907"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2.</w:t>
            </w:r>
          </w:p>
        </w:tc>
        <w:tc>
          <w:tcPr>
            <w:tcW w:w="9200" w:type="dxa"/>
            <w:tcBorders>
              <w:top w:val="single" w:sz="4" w:space="0" w:color="000000"/>
              <w:left w:val="single" w:sz="4" w:space="0" w:color="000000"/>
              <w:bottom w:val="single" w:sz="4" w:space="0" w:color="000000"/>
              <w:right w:val="single" w:sz="4" w:space="0" w:color="000000"/>
            </w:tcBorders>
          </w:tcPr>
          <w:p w14:paraId="0E5BA409" w14:textId="77777777" w:rsidR="00E0486C" w:rsidRPr="003F186F" w:rsidRDefault="00E0486C" w:rsidP="00FC4F3F">
            <w:pPr>
              <w:snapToGrid w:val="0"/>
              <w:rPr>
                <w:rFonts w:ascii="Times New Roman" w:hAnsi="Times New Roman" w:cs="Times New Roman"/>
              </w:rPr>
            </w:pPr>
          </w:p>
        </w:tc>
      </w:tr>
      <w:tr w:rsidR="00E0486C" w:rsidRPr="003F186F" w14:paraId="00200FDA" w14:textId="77777777">
        <w:tc>
          <w:tcPr>
            <w:tcW w:w="588" w:type="dxa"/>
            <w:tcBorders>
              <w:top w:val="single" w:sz="4" w:space="0" w:color="000000"/>
              <w:left w:val="single" w:sz="4" w:space="0" w:color="000000"/>
              <w:bottom w:val="single" w:sz="4" w:space="0" w:color="000000"/>
            </w:tcBorders>
          </w:tcPr>
          <w:p w14:paraId="52386CD9"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3.</w:t>
            </w:r>
          </w:p>
        </w:tc>
        <w:tc>
          <w:tcPr>
            <w:tcW w:w="9200" w:type="dxa"/>
            <w:tcBorders>
              <w:top w:val="single" w:sz="4" w:space="0" w:color="000000"/>
              <w:left w:val="single" w:sz="4" w:space="0" w:color="000000"/>
              <w:bottom w:val="single" w:sz="4" w:space="0" w:color="000000"/>
              <w:right w:val="single" w:sz="4" w:space="0" w:color="000000"/>
            </w:tcBorders>
          </w:tcPr>
          <w:p w14:paraId="59B4975F" w14:textId="77777777" w:rsidR="00E0486C" w:rsidRPr="003F186F" w:rsidRDefault="00E0486C" w:rsidP="00FC4F3F">
            <w:pPr>
              <w:snapToGrid w:val="0"/>
              <w:rPr>
                <w:rFonts w:ascii="Times New Roman" w:hAnsi="Times New Roman" w:cs="Times New Roman"/>
              </w:rPr>
            </w:pPr>
          </w:p>
        </w:tc>
      </w:tr>
      <w:tr w:rsidR="00E0486C" w:rsidRPr="003F186F" w14:paraId="2EDCD346" w14:textId="77777777">
        <w:tc>
          <w:tcPr>
            <w:tcW w:w="588" w:type="dxa"/>
            <w:tcBorders>
              <w:top w:val="single" w:sz="4" w:space="0" w:color="000000"/>
              <w:left w:val="single" w:sz="4" w:space="0" w:color="000000"/>
              <w:bottom w:val="single" w:sz="4" w:space="0" w:color="000000"/>
            </w:tcBorders>
          </w:tcPr>
          <w:p w14:paraId="690CC6BB"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4.</w:t>
            </w:r>
          </w:p>
        </w:tc>
        <w:tc>
          <w:tcPr>
            <w:tcW w:w="9200" w:type="dxa"/>
            <w:tcBorders>
              <w:top w:val="single" w:sz="4" w:space="0" w:color="000000"/>
              <w:left w:val="single" w:sz="4" w:space="0" w:color="000000"/>
              <w:bottom w:val="single" w:sz="4" w:space="0" w:color="000000"/>
              <w:right w:val="single" w:sz="4" w:space="0" w:color="000000"/>
            </w:tcBorders>
          </w:tcPr>
          <w:p w14:paraId="2A30D80A" w14:textId="77777777" w:rsidR="00E0486C" w:rsidRPr="003F186F" w:rsidRDefault="00E0486C" w:rsidP="00FC4F3F">
            <w:pPr>
              <w:snapToGrid w:val="0"/>
              <w:rPr>
                <w:rFonts w:ascii="Times New Roman" w:hAnsi="Times New Roman" w:cs="Times New Roman"/>
              </w:rPr>
            </w:pPr>
          </w:p>
        </w:tc>
      </w:tr>
    </w:tbl>
    <w:p w14:paraId="68A1DD86" w14:textId="77777777" w:rsidR="00E0486C" w:rsidRPr="003F186F" w:rsidRDefault="00E0486C" w:rsidP="003F4F69">
      <w:pPr>
        <w:rPr>
          <w:rFonts w:ascii="Times New Roman" w:hAnsi="Times New Roman" w:cs="Times New Roman"/>
        </w:rPr>
      </w:pPr>
    </w:p>
    <w:p w14:paraId="24BC4741" w14:textId="77777777" w:rsidR="00E0486C" w:rsidRPr="003F186F" w:rsidRDefault="00E0486C" w:rsidP="00AB0E53">
      <w:pPr>
        <w:pStyle w:val="Naslov2"/>
      </w:pPr>
      <w:r w:rsidRPr="003F186F">
        <w:t>Podpisnik ponudbe in pogodbe</w:t>
      </w:r>
    </w:p>
    <w:tbl>
      <w:tblPr>
        <w:tblW w:w="9808" w:type="dxa"/>
        <w:tblInd w:w="-106" w:type="dxa"/>
        <w:tblLayout w:type="fixed"/>
        <w:tblLook w:val="0000" w:firstRow="0" w:lastRow="0" w:firstColumn="0" w:lastColumn="0" w:noHBand="0" w:noVBand="0"/>
      </w:tblPr>
      <w:tblGrid>
        <w:gridCol w:w="2552"/>
        <w:gridCol w:w="7256"/>
      </w:tblGrid>
      <w:tr w:rsidR="00E0486C" w:rsidRPr="003F186F" w14:paraId="4C7303C7" w14:textId="77777777">
        <w:tc>
          <w:tcPr>
            <w:tcW w:w="2552" w:type="dxa"/>
            <w:tcBorders>
              <w:top w:val="single" w:sz="4" w:space="0" w:color="000000"/>
              <w:left w:val="single" w:sz="4" w:space="0" w:color="000000"/>
              <w:bottom w:val="single" w:sz="4" w:space="0" w:color="000000"/>
            </w:tcBorders>
          </w:tcPr>
          <w:p w14:paraId="66065FD4" w14:textId="77777777" w:rsidR="00E0486C" w:rsidRPr="003F186F" w:rsidRDefault="00E0486C" w:rsidP="00FC4F3F">
            <w:pPr>
              <w:rPr>
                <w:rFonts w:ascii="Times New Roman" w:hAnsi="Times New Roman" w:cs="Times New Roman"/>
              </w:rPr>
            </w:pPr>
            <w:r w:rsidRPr="003F186F">
              <w:rPr>
                <w:rFonts w:ascii="Times New Roman" w:hAnsi="Times New Roman" w:cs="Times New Roman"/>
              </w:rPr>
              <w:t>Ime, priimek ter funkcija</w:t>
            </w:r>
          </w:p>
        </w:tc>
        <w:tc>
          <w:tcPr>
            <w:tcW w:w="7256" w:type="dxa"/>
            <w:tcBorders>
              <w:top w:val="single" w:sz="4" w:space="0" w:color="000000"/>
              <w:left w:val="single" w:sz="4" w:space="0" w:color="000000"/>
              <w:bottom w:val="single" w:sz="4" w:space="0" w:color="000000"/>
              <w:right w:val="single" w:sz="4" w:space="0" w:color="000000"/>
            </w:tcBorders>
          </w:tcPr>
          <w:p w14:paraId="1D973257" w14:textId="77777777" w:rsidR="00E0486C" w:rsidRPr="003F186F" w:rsidRDefault="00E0486C" w:rsidP="00FC4F3F">
            <w:pPr>
              <w:snapToGrid w:val="0"/>
              <w:rPr>
                <w:rFonts w:ascii="Times New Roman" w:hAnsi="Times New Roman" w:cs="Times New Roman"/>
                <w:b/>
                <w:bCs/>
              </w:rPr>
            </w:pPr>
          </w:p>
        </w:tc>
      </w:tr>
      <w:tr w:rsidR="00E0486C" w:rsidRPr="003F186F" w14:paraId="7A6F24AB" w14:textId="77777777">
        <w:tc>
          <w:tcPr>
            <w:tcW w:w="2552" w:type="dxa"/>
            <w:tcBorders>
              <w:top w:val="single" w:sz="4" w:space="0" w:color="000000"/>
              <w:left w:val="single" w:sz="4" w:space="0" w:color="000000"/>
              <w:bottom w:val="single" w:sz="4" w:space="0" w:color="000000"/>
            </w:tcBorders>
          </w:tcPr>
          <w:p w14:paraId="7364D0C4" w14:textId="77777777" w:rsidR="00E0486C" w:rsidRPr="003F186F" w:rsidRDefault="00E0486C" w:rsidP="00FC4F3F">
            <w:pPr>
              <w:rPr>
                <w:rFonts w:ascii="Times New Roman" w:hAnsi="Times New Roman" w:cs="Times New Roman"/>
              </w:rPr>
            </w:pPr>
            <w:r w:rsidRPr="003F186F">
              <w:rPr>
                <w:rFonts w:ascii="Times New Roman" w:hAnsi="Times New Roman" w:cs="Times New Roman"/>
              </w:rPr>
              <w:t>Ime, priimek ter funkcija</w:t>
            </w:r>
          </w:p>
        </w:tc>
        <w:tc>
          <w:tcPr>
            <w:tcW w:w="7256" w:type="dxa"/>
            <w:tcBorders>
              <w:top w:val="single" w:sz="4" w:space="0" w:color="000000"/>
              <w:left w:val="single" w:sz="4" w:space="0" w:color="000000"/>
              <w:bottom w:val="single" w:sz="4" w:space="0" w:color="000000"/>
              <w:right w:val="single" w:sz="4" w:space="0" w:color="000000"/>
            </w:tcBorders>
          </w:tcPr>
          <w:p w14:paraId="7DA9E97C" w14:textId="77777777" w:rsidR="00E0486C" w:rsidRPr="003F186F" w:rsidRDefault="00E0486C" w:rsidP="00FC4F3F">
            <w:pPr>
              <w:snapToGrid w:val="0"/>
              <w:rPr>
                <w:rFonts w:ascii="Times New Roman" w:hAnsi="Times New Roman" w:cs="Times New Roman"/>
                <w:b/>
                <w:bCs/>
              </w:rPr>
            </w:pPr>
          </w:p>
        </w:tc>
      </w:tr>
      <w:tr w:rsidR="00E0486C" w:rsidRPr="003F186F" w14:paraId="5B0A6E37" w14:textId="77777777">
        <w:tc>
          <w:tcPr>
            <w:tcW w:w="2552" w:type="dxa"/>
            <w:tcBorders>
              <w:top w:val="single" w:sz="4" w:space="0" w:color="000000"/>
              <w:left w:val="single" w:sz="4" w:space="0" w:color="000000"/>
              <w:bottom w:val="single" w:sz="4" w:space="0" w:color="000000"/>
            </w:tcBorders>
          </w:tcPr>
          <w:p w14:paraId="14DEA03F" w14:textId="77777777" w:rsidR="00E0486C" w:rsidRPr="003F186F" w:rsidRDefault="00E0486C" w:rsidP="00FC4F3F">
            <w:pPr>
              <w:rPr>
                <w:rFonts w:ascii="Times New Roman" w:hAnsi="Times New Roman" w:cs="Times New Roman"/>
              </w:rPr>
            </w:pPr>
            <w:r w:rsidRPr="003F186F">
              <w:rPr>
                <w:rFonts w:ascii="Times New Roman" w:hAnsi="Times New Roman" w:cs="Times New Roman"/>
              </w:rPr>
              <w:t xml:space="preserve">Ime, priimek ter funkcija </w:t>
            </w:r>
          </w:p>
        </w:tc>
        <w:tc>
          <w:tcPr>
            <w:tcW w:w="7256" w:type="dxa"/>
            <w:tcBorders>
              <w:top w:val="single" w:sz="4" w:space="0" w:color="000000"/>
              <w:left w:val="single" w:sz="4" w:space="0" w:color="000000"/>
              <w:bottom w:val="single" w:sz="4" w:space="0" w:color="000000"/>
              <w:right w:val="single" w:sz="4" w:space="0" w:color="000000"/>
            </w:tcBorders>
          </w:tcPr>
          <w:p w14:paraId="3BB6488F" w14:textId="77777777" w:rsidR="00E0486C" w:rsidRPr="003F186F" w:rsidRDefault="00E0486C" w:rsidP="00FC4F3F">
            <w:pPr>
              <w:snapToGrid w:val="0"/>
              <w:rPr>
                <w:rFonts w:ascii="Times New Roman" w:hAnsi="Times New Roman" w:cs="Times New Roman"/>
                <w:b/>
                <w:bCs/>
              </w:rPr>
            </w:pPr>
          </w:p>
        </w:tc>
      </w:tr>
    </w:tbl>
    <w:p w14:paraId="3A330CC5" w14:textId="77777777" w:rsidR="00E0486C" w:rsidRPr="003F186F" w:rsidRDefault="00E0486C" w:rsidP="003F4F69">
      <w:pPr>
        <w:rPr>
          <w:rFonts w:ascii="Times New Roman" w:hAnsi="Times New Roman" w:cs="Times New Roman"/>
          <w:b/>
          <w:bCs/>
        </w:rPr>
      </w:pPr>
    </w:p>
    <w:p w14:paraId="537DC4C5" w14:textId="77777777" w:rsidR="00E0486C" w:rsidRPr="003F186F" w:rsidRDefault="00E0486C" w:rsidP="00AB0E53">
      <w:pPr>
        <w:pStyle w:val="Naslov2"/>
      </w:pPr>
      <w:r w:rsidRPr="003F186F">
        <w:t>Ponudnikova banka*</w:t>
      </w:r>
    </w:p>
    <w:tbl>
      <w:tblPr>
        <w:tblW w:w="9808" w:type="dxa"/>
        <w:tblInd w:w="-106" w:type="dxa"/>
        <w:tblLayout w:type="fixed"/>
        <w:tblLook w:val="0000" w:firstRow="0" w:lastRow="0" w:firstColumn="0" w:lastColumn="0" w:noHBand="0" w:noVBand="0"/>
      </w:tblPr>
      <w:tblGrid>
        <w:gridCol w:w="709"/>
        <w:gridCol w:w="3744"/>
        <w:gridCol w:w="5355"/>
      </w:tblGrid>
      <w:tr w:rsidR="00E0486C" w:rsidRPr="003F186F" w14:paraId="02BFF433" w14:textId="77777777">
        <w:tc>
          <w:tcPr>
            <w:tcW w:w="709" w:type="dxa"/>
            <w:tcBorders>
              <w:top w:val="single" w:sz="4" w:space="0" w:color="000000"/>
              <w:left w:val="single" w:sz="4" w:space="0" w:color="000000"/>
              <w:bottom w:val="single" w:sz="4" w:space="0" w:color="000000"/>
            </w:tcBorders>
          </w:tcPr>
          <w:p w14:paraId="1AF2A64A" w14:textId="77777777" w:rsidR="00E0486C" w:rsidRPr="003F186F" w:rsidRDefault="00E0486C" w:rsidP="00FC4F3F">
            <w:pPr>
              <w:snapToGrid w:val="0"/>
              <w:rPr>
                <w:rFonts w:ascii="Times New Roman" w:hAnsi="Times New Roman" w:cs="Times New Roman"/>
              </w:rPr>
            </w:pPr>
          </w:p>
          <w:p w14:paraId="69E22DDC" w14:textId="77777777" w:rsidR="00E0486C" w:rsidRPr="003F186F" w:rsidRDefault="00E0486C" w:rsidP="00FC4F3F">
            <w:pPr>
              <w:rPr>
                <w:rFonts w:ascii="Times New Roman" w:hAnsi="Times New Roman" w:cs="Times New Roman"/>
              </w:rPr>
            </w:pPr>
            <w:proofErr w:type="spellStart"/>
            <w:r w:rsidRPr="003F186F">
              <w:rPr>
                <w:rFonts w:ascii="Times New Roman" w:hAnsi="Times New Roman" w:cs="Times New Roman"/>
              </w:rPr>
              <w:t>Zap</w:t>
            </w:r>
            <w:proofErr w:type="spellEnd"/>
            <w:r w:rsidRPr="003F186F">
              <w:rPr>
                <w:rFonts w:ascii="Times New Roman" w:hAnsi="Times New Roman" w:cs="Times New Roman"/>
              </w:rPr>
              <w:t xml:space="preserve">. št. </w:t>
            </w:r>
          </w:p>
        </w:tc>
        <w:tc>
          <w:tcPr>
            <w:tcW w:w="3744" w:type="dxa"/>
            <w:tcBorders>
              <w:top w:val="single" w:sz="4" w:space="0" w:color="000000"/>
              <w:left w:val="single" w:sz="4" w:space="0" w:color="000000"/>
              <w:bottom w:val="single" w:sz="4" w:space="0" w:color="000000"/>
            </w:tcBorders>
          </w:tcPr>
          <w:p w14:paraId="25064DFB" w14:textId="77777777" w:rsidR="00E0486C" w:rsidRPr="003F186F" w:rsidRDefault="00E0486C" w:rsidP="00FC4F3F">
            <w:pPr>
              <w:snapToGrid w:val="0"/>
              <w:rPr>
                <w:rFonts w:ascii="Times New Roman" w:hAnsi="Times New Roman" w:cs="Times New Roman"/>
              </w:rPr>
            </w:pPr>
          </w:p>
          <w:p w14:paraId="7DEA4FBA" w14:textId="77777777" w:rsidR="00E0486C" w:rsidRPr="003F186F" w:rsidRDefault="00E0486C" w:rsidP="00FC4F3F">
            <w:pPr>
              <w:rPr>
                <w:rFonts w:ascii="Times New Roman" w:hAnsi="Times New Roman" w:cs="Times New Roman"/>
              </w:rPr>
            </w:pPr>
            <w:r w:rsidRPr="003F186F">
              <w:rPr>
                <w:rFonts w:ascii="Times New Roman" w:hAnsi="Times New Roman" w:cs="Times New Roman"/>
              </w:rPr>
              <w:t xml:space="preserve">Naziv banke </w:t>
            </w:r>
          </w:p>
        </w:tc>
        <w:tc>
          <w:tcPr>
            <w:tcW w:w="5355" w:type="dxa"/>
            <w:tcBorders>
              <w:top w:val="single" w:sz="4" w:space="0" w:color="000000"/>
              <w:left w:val="single" w:sz="4" w:space="0" w:color="000000"/>
              <w:bottom w:val="single" w:sz="4" w:space="0" w:color="000000"/>
              <w:right w:val="single" w:sz="4" w:space="0" w:color="000000"/>
            </w:tcBorders>
          </w:tcPr>
          <w:p w14:paraId="21017F98" w14:textId="77777777" w:rsidR="00E0486C" w:rsidRPr="003F186F" w:rsidRDefault="00E0486C" w:rsidP="00FC4F3F">
            <w:pPr>
              <w:snapToGrid w:val="0"/>
              <w:rPr>
                <w:rFonts w:ascii="Times New Roman" w:hAnsi="Times New Roman" w:cs="Times New Roman"/>
              </w:rPr>
            </w:pPr>
          </w:p>
          <w:p w14:paraId="5188A8C8" w14:textId="77777777" w:rsidR="00E0486C" w:rsidRPr="003F186F" w:rsidRDefault="00E0486C" w:rsidP="00FC4F3F">
            <w:pPr>
              <w:rPr>
                <w:rFonts w:ascii="Times New Roman" w:hAnsi="Times New Roman" w:cs="Times New Roman"/>
              </w:rPr>
            </w:pPr>
            <w:r w:rsidRPr="003F186F">
              <w:rPr>
                <w:rFonts w:ascii="Times New Roman" w:hAnsi="Times New Roman" w:cs="Times New Roman"/>
              </w:rPr>
              <w:t>Naslov</w:t>
            </w:r>
          </w:p>
        </w:tc>
      </w:tr>
      <w:tr w:rsidR="00E0486C" w:rsidRPr="003F186F" w14:paraId="6C31D13E" w14:textId="77777777">
        <w:tc>
          <w:tcPr>
            <w:tcW w:w="709" w:type="dxa"/>
            <w:tcBorders>
              <w:top w:val="single" w:sz="4" w:space="0" w:color="000000"/>
              <w:left w:val="single" w:sz="4" w:space="0" w:color="000000"/>
              <w:bottom w:val="single" w:sz="4" w:space="0" w:color="000000"/>
            </w:tcBorders>
          </w:tcPr>
          <w:p w14:paraId="1907FF74"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1.</w:t>
            </w:r>
          </w:p>
        </w:tc>
        <w:tc>
          <w:tcPr>
            <w:tcW w:w="3744" w:type="dxa"/>
            <w:tcBorders>
              <w:top w:val="single" w:sz="4" w:space="0" w:color="000000"/>
              <w:left w:val="single" w:sz="4" w:space="0" w:color="000000"/>
              <w:bottom w:val="single" w:sz="4" w:space="0" w:color="000000"/>
            </w:tcBorders>
          </w:tcPr>
          <w:p w14:paraId="62DFBE16" w14:textId="77777777"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14:paraId="3C8C44A2" w14:textId="77777777" w:rsidR="00E0486C" w:rsidRPr="003F186F" w:rsidRDefault="00E0486C" w:rsidP="00FC4F3F">
            <w:pPr>
              <w:snapToGrid w:val="0"/>
              <w:rPr>
                <w:rFonts w:ascii="Times New Roman" w:hAnsi="Times New Roman" w:cs="Times New Roman"/>
              </w:rPr>
            </w:pPr>
          </w:p>
        </w:tc>
      </w:tr>
      <w:tr w:rsidR="00E0486C" w:rsidRPr="003F186F" w14:paraId="574F773A" w14:textId="77777777">
        <w:tc>
          <w:tcPr>
            <w:tcW w:w="709" w:type="dxa"/>
            <w:tcBorders>
              <w:top w:val="single" w:sz="4" w:space="0" w:color="000000"/>
              <w:left w:val="single" w:sz="4" w:space="0" w:color="000000"/>
              <w:bottom w:val="single" w:sz="4" w:space="0" w:color="000000"/>
            </w:tcBorders>
          </w:tcPr>
          <w:p w14:paraId="4E3521EC"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2.</w:t>
            </w:r>
          </w:p>
        </w:tc>
        <w:tc>
          <w:tcPr>
            <w:tcW w:w="3744" w:type="dxa"/>
            <w:tcBorders>
              <w:top w:val="single" w:sz="4" w:space="0" w:color="000000"/>
              <w:left w:val="single" w:sz="4" w:space="0" w:color="000000"/>
              <w:bottom w:val="single" w:sz="4" w:space="0" w:color="000000"/>
            </w:tcBorders>
          </w:tcPr>
          <w:p w14:paraId="676331E0" w14:textId="77777777"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14:paraId="637D41BA" w14:textId="77777777" w:rsidR="00E0486C" w:rsidRPr="003F186F" w:rsidRDefault="00E0486C" w:rsidP="00FC4F3F">
            <w:pPr>
              <w:snapToGrid w:val="0"/>
              <w:rPr>
                <w:rFonts w:ascii="Times New Roman" w:hAnsi="Times New Roman" w:cs="Times New Roman"/>
              </w:rPr>
            </w:pPr>
          </w:p>
        </w:tc>
      </w:tr>
      <w:tr w:rsidR="00E0486C" w:rsidRPr="003F186F" w14:paraId="04AE950B" w14:textId="77777777">
        <w:tc>
          <w:tcPr>
            <w:tcW w:w="709" w:type="dxa"/>
            <w:tcBorders>
              <w:top w:val="single" w:sz="4" w:space="0" w:color="000000"/>
              <w:left w:val="single" w:sz="4" w:space="0" w:color="000000"/>
              <w:bottom w:val="single" w:sz="4" w:space="0" w:color="000000"/>
            </w:tcBorders>
          </w:tcPr>
          <w:p w14:paraId="1E9DD32D"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3.</w:t>
            </w:r>
          </w:p>
        </w:tc>
        <w:tc>
          <w:tcPr>
            <w:tcW w:w="3744" w:type="dxa"/>
            <w:tcBorders>
              <w:top w:val="single" w:sz="4" w:space="0" w:color="000000"/>
              <w:left w:val="single" w:sz="4" w:space="0" w:color="000000"/>
              <w:bottom w:val="single" w:sz="4" w:space="0" w:color="000000"/>
            </w:tcBorders>
          </w:tcPr>
          <w:p w14:paraId="27BB166D" w14:textId="77777777" w:rsidR="00E0486C" w:rsidRPr="003F186F" w:rsidRDefault="00E0486C" w:rsidP="00FC4F3F">
            <w:pPr>
              <w:snapToGrid w:val="0"/>
              <w:jc w:val="center"/>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14:paraId="4F582C76" w14:textId="77777777" w:rsidR="00E0486C" w:rsidRPr="003F186F" w:rsidRDefault="00E0486C" w:rsidP="00FC4F3F">
            <w:pPr>
              <w:snapToGrid w:val="0"/>
              <w:jc w:val="center"/>
              <w:rPr>
                <w:rFonts w:ascii="Times New Roman" w:hAnsi="Times New Roman" w:cs="Times New Roman"/>
              </w:rPr>
            </w:pPr>
          </w:p>
        </w:tc>
      </w:tr>
      <w:tr w:rsidR="00E0486C" w:rsidRPr="003F186F" w14:paraId="384ADFE9" w14:textId="77777777">
        <w:tc>
          <w:tcPr>
            <w:tcW w:w="709" w:type="dxa"/>
            <w:tcBorders>
              <w:top w:val="single" w:sz="4" w:space="0" w:color="000000"/>
              <w:left w:val="single" w:sz="4" w:space="0" w:color="000000"/>
              <w:bottom w:val="single" w:sz="4" w:space="0" w:color="000000"/>
            </w:tcBorders>
          </w:tcPr>
          <w:p w14:paraId="3898893C"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4.</w:t>
            </w:r>
          </w:p>
        </w:tc>
        <w:tc>
          <w:tcPr>
            <w:tcW w:w="3744" w:type="dxa"/>
            <w:tcBorders>
              <w:top w:val="single" w:sz="4" w:space="0" w:color="000000"/>
              <w:left w:val="single" w:sz="4" w:space="0" w:color="000000"/>
              <w:bottom w:val="single" w:sz="4" w:space="0" w:color="000000"/>
            </w:tcBorders>
          </w:tcPr>
          <w:p w14:paraId="4ED58C27" w14:textId="77777777"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14:paraId="716E8756" w14:textId="77777777" w:rsidR="00E0486C" w:rsidRPr="003F186F" w:rsidRDefault="00E0486C" w:rsidP="00FC4F3F">
            <w:pPr>
              <w:snapToGrid w:val="0"/>
              <w:rPr>
                <w:rFonts w:ascii="Times New Roman" w:hAnsi="Times New Roman" w:cs="Times New Roman"/>
              </w:rPr>
            </w:pPr>
          </w:p>
        </w:tc>
      </w:tr>
      <w:tr w:rsidR="00E0486C" w:rsidRPr="003F186F" w14:paraId="7019F262" w14:textId="77777777">
        <w:tc>
          <w:tcPr>
            <w:tcW w:w="709" w:type="dxa"/>
            <w:tcBorders>
              <w:top w:val="single" w:sz="4" w:space="0" w:color="000000"/>
              <w:left w:val="single" w:sz="4" w:space="0" w:color="000000"/>
              <w:bottom w:val="single" w:sz="4" w:space="0" w:color="000000"/>
            </w:tcBorders>
          </w:tcPr>
          <w:p w14:paraId="2B7CB640" w14:textId="77777777" w:rsidR="00E0486C" w:rsidRPr="003F186F" w:rsidRDefault="00E0486C" w:rsidP="003F4F69">
            <w:pPr>
              <w:rPr>
                <w:rFonts w:ascii="Times New Roman" w:hAnsi="Times New Roman" w:cs="Times New Roman"/>
              </w:rPr>
            </w:pPr>
            <w:r w:rsidRPr="003F186F">
              <w:rPr>
                <w:rFonts w:ascii="Times New Roman" w:hAnsi="Times New Roman" w:cs="Times New Roman"/>
              </w:rPr>
              <w:t>5.</w:t>
            </w:r>
          </w:p>
        </w:tc>
        <w:tc>
          <w:tcPr>
            <w:tcW w:w="3744" w:type="dxa"/>
            <w:tcBorders>
              <w:top w:val="single" w:sz="4" w:space="0" w:color="000000"/>
              <w:left w:val="single" w:sz="4" w:space="0" w:color="000000"/>
              <w:bottom w:val="single" w:sz="4" w:space="0" w:color="000000"/>
            </w:tcBorders>
          </w:tcPr>
          <w:p w14:paraId="6A688F76" w14:textId="77777777"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14:paraId="48549661" w14:textId="77777777" w:rsidR="00E0486C" w:rsidRPr="003F186F" w:rsidRDefault="00E0486C" w:rsidP="00FC4F3F">
            <w:pPr>
              <w:snapToGrid w:val="0"/>
              <w:rPr>
                <w:rFonts w:ascii="Times New Roman" w:hAnsi="Times New Roman" w:cs="Times New Roman"/>
              </w:rPr>
            </w:pPr>
          </w:p>
        </w:tc>
      </w:tr>
    </w:tbl>
    <w:p w14:paraId="2E749011" w14:textId="77777777" w:rsidR="00E0486C" w:rsidRDefault="00E0486C" w:rsidP="003F4F69">
      <w:pPr>
        <w:rPr>
          <w:rFonts w:ascii="Times New Roman" w:hAnsi="Times New Roman" w:cs="Times New Roman"/>
          <w:i/>
          <w:iCs/>
        </w:rPr>
      </w:pPr>
      <w:r w:rsidRPr="003F186F">
        <w:rPr>
          <w:rFonts w:ascii="Times New Roman" w:hAnsi="Times New Roman" w:cs="Times New Roman"/>
          <w:i/>
          <w:iCs/>
        </w:rPr>
        <w:t>* Ponudnik vpiše VSE  banke pri katerih ima odprt TRR.</w:t>
      </w:r>
    </w:p>
    <w:p w14:paraId="2DA8C96F" w14:textId="77777777" w:rsidR="000A226A" w:rsidRDefault="000A226A" w:rsidP="000A226A">
      <w:pPr>
        <w:tabs>
          <w:tab w:val="left" w:pos="0"/>
          <w:tab w:val="left" w:pos="810"/>
        </w:tabs>
        <w:spacing w:after="0"/>
        <w:rPr>
          <w:rFonts w:ascii="Times New Roman" w:hAnsi="Times New Roman" w:cs="Times New Roman"/>
          <w:b/>
        </w:rPr>
      </w:pPr>
    </w:p>
    <w:p w14:paraId="2BE17FB4" w14:textId="77777777" w:rsidR="00E0486C" w:rsidRPr="003F186F" w:rsidRDefault="00E0486C" w:rsidP="000A226A">
      <w:pPr>
        <w:pStyle w:val="Naslov1"/>
        <w:spacing w:before="0"/>
      </w:pPr>
      <w:r w:rsidRPr="003F186F">
        <w:t xml:space="preserve">PONUDBENA VREDNOST </w:t>
      </w:r>
    </w:p>
    <w:p w14:paraId="04ECDC29" w14:textId="77777777" w:rsidR="00E0486C" w:rsidRPr="003F186F" w:rsidRDefault="00E0486C" w:rsidP="00BC63CA">
      <w:pPr>
        <w:widowControl w:val="0"/>
        <w:tabs>
          <w:tab w:val="right" w:pos="2556"/>
          <w:tab w:val="right" w:pos="5609"/>
        </w:tabs>
        <w:suppressAutoHyphens/>
        <w:autoSpaceDN w:val="0"/>
        <w:spacing w:after="0"/>
        <w:textAlignment w:val="baseline"/>
        <w:rPr>
          <w:rFonts w:ascii="Times New Roman" w:hAnsi="Times New Roman" w:cs="Times New Roman"/>
          <w:kern w:val="3"/>
          <w:lang w:eastAsia="zh-CN"/>
        </w:rPr>
      </w:pPr>
    </w:p>
    <w:p w14:paraId="0DC6B41D" w14:textId="77777777" w:rsidR="00E0486C" w:rsidRPr="003F186F" w:rsidRDefault="00E0486C" w:rsidP="00BC63CA">
      <w:pPr>
        <w:tabs>
          <w:tab w:val="right" w:pos="2556"/>
          <w:tab w:val="right" w:pos="5609"/>
        </w:tabs>
        <w:spacing w:after="0"/>
        <w:rPr>
          <w:rFonts w:ascii="Times New Roman" w:hAnsi="Times New Roman" w:cs="Times New Roman"/>
          <w:color w:val="auto"/>
        </w:rPr>
      </w:pPr>
      <w:r w:rsidRPr="003F186F">
        <w:rPr>
          <w:rFonts w:ascii="Times New Roman" w:hAnsi="Times New Roman" w:cs="Times New Roman"/>
          <w:color w:val="auto"/>
        </w:rPr>
        <w:t>Ponudnik v spodnjo razpredelnico vpiše ponudbeno ceno za katerega oddaja ponudbo.</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0"/>
        <w:gridCol w:w="4530"/>
      </w:tblGrid>
      <w:tr w:rsidR="00E0486C" w:rsidRPr="003F186F" w14:paraId="67164D74" w14:textId="77777777">
        <w:tc>
          <w:tcPr>
            <w:tcW w:w="4530" w:type="dxa"/>
          </w:tcPr>
          <w:p w14:paraId="1AF87E40"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Skupna ponudbena cena za 36 mesečno obdobje (v EUR brez DDV):</w:t>
            </w:r>
          </w:p>
        </w:tc>
        <w:tc>
          <w:tcPr>
            <w:tcW w:w="4530" w:type="dxa"/>
          </w:tcPr>
          <w:p w14:paraId="4A101C31"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r>
      <w:tr w:rsidR="00E0486C" w:rsidRPr="003F186F" w14:paraId="180E05E3" w14:textId="77777777">
        <w:tc>
          <w:tcPr>
            <w:tcW w:w="4530" w:type="dxa"/>
          </w:tcPr>
          <w:p w14:paraId="5DA64A2F"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22% DDV:</w:t>
            </w:r>
          </w:p>
          <w:p w14:paraId="4F78CE41"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c>
          <w:tcPr>
            <w:tcW w:w="4530" w:type="dxa"/>
          </w:tcPr>
          <w:p w14:paraId="688D8401"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r>
      <w:tr w:rsidR="00E0486C" w:rsidRPr="003F186F" w14:paraId="7671908A" w14:textId="77777777">
        <w:tc>
          <w:tcPr>
            <w:tcW w:w="4530" w:type="dxa"/>
          </w:tcPr>
          <w:p w14:paraId="6D04A20A"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Skupna ponudbena cena za 36 mesečno obdobje (v EUR z DDV):</w:t>
            </w:r>
          </w:p>
        </w:tc>
        <w:tc>
          <w:tcPr>
            <w:tcW w:w="4530" w:type="dxa"/>
          </w:tcPr>
          <w:p w14:paraId="65C94BE5" w14:textId="77777777"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r>
    </w:tbl>
    <w:p w14:paraId="7DC3041A" w14:textId="77777777" w:rsidR="00E0486C" w:rsidRPr="00F50A99" w:rsidRDefault="00E0486C" w:rsidP="00F50A99">
      <w:pPr>
        <w:pStyle w:val="Naslov1"/>
      </w:pPr>
      <w:r w:rsidRPr="003F186F">
        <w:lastRenderedPageBreak/>
        <w:t>SKUPNA PONUDBA</w:t>
      </w:r>
      <w:r w:rsidRPr="00F50A99">
        <w:rPr>
          <w:vertAlign w:val="superscript"/>
        </w:rPr>
        <w:footnoteReference w:id="2"/>
      </w:r>
    </w:p>
    <w:p w14:paraId="3D8150F5" w14:textId="77777777" w:rsidR="00E0486C" w:rsidRDefault="00E0486C" w:rsidP="003F4F69">
      <w:pPr>
        <w:keepNext/>
        <w:rPr>
          <w:rFonts w:ascii="Times New Roman" w:hAnsi="Times New Roman" w:cs="Times New Roman"/>
          <w:i/>
          <w:iCs/>
        </w:rPr>
      </w:pPr>
      <w:r w:rsidRPr="003F186F">
        <w:rPr>
          <w:rFonts w:ascii="Times New Roman" w:hAnsi="Times New Roman" w:cs="Times New Roman"/>
          <w:i/>
          <w:iCs/>
        </w:rPr>
        <w:t>/Točko 3 ponudniki izpolnijo v primeru, da predložijo skupno ponudbo/</w:t>
      </w:r>
    </w:p>
    <w:p w14:paraId="250B960E" w14:textId="77777777" w:rsidR="00E0486C" w:rsidRPr="003F186F" w:rsidRDefault="00E0486C" w:rsidP="003F4F69">
      <w:pPr>
        <w:keepNext/>
        <w:rPr>
          <w:rFonts w:ascii="Times New Roman" w:hAnsi="Times New Roman" w:cs="Times New Roman"/>
          <w:i/>
          <w:iCs/>
        </w:rPr>
      </w:pPr>
    </w:p>
    <w:tbl>
      <w:tblPr>
        <w:tblW w:w="91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3"/>
        <w:gridCol w:w="195"/>
        <w:gridCol w:w="1230"/>
        <w:gridCol w:w="2001"/>
        <w:gridCol w:w="3144"/>
        <w:gridCol w:w="137"/>
      </w:tblGrid>
      <w:tr w:rsidR="00E0486C" w:rsidRPr="00F50A99" w14:paraId="7C2B029E" w14:textId="77777777" w:rsidTr="00072424">
        <w:trPr>
          <w:gridAfter w:val="1"/>
          <w:wAfter w:w="137" w:type="dxa"/>
          <w:trHeight w:val="397"/>
        </w:trPr>
        <w:tc>
          <w:tcPr>
            <w:tcW w:w="2433" w:type="dxa"/>
          </w:tcPr>
          <w:p w14:paraId="488862C3"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podjetja:</w:t>
            </w:r>
          </w:p>
        </w:tc>
        <w:tc>
          <w:tcPr>
            <w:tcW w:w="6570" w:type="dxa"/>
            <w:gridSpan w:val="4"/>
          </w:tcPr>
          <w:p w14:paraId="3341BE37"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14:paraId="313406F8" w14:textId="77777777" w:rsidTr="00072424">
        <w:trPr>
          <w:gridAfter w:val="1"/>
          <w:wAfter w:w="137" w:type="dxa"/>
          <w:trHeight w:val="397"/>
        </w:trPr>
        <w:tc>
          <w:tcPr>
            <w:tcW w:w="2433" w:type="dxa"/>
          </w:tcPr>
          <w:p w14:paraId="191061E9"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w:t>
            </w:r>
          </w:p>
        </w:tc>
        <w:tc>
          <w:tcPr>
            <w:tcW w:w="6570" w:type="dxa"/>
            <w:gridSpan w:val="4"/>
          </w:tcPr>
          <w:p w14:paraId="2488DA86"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14:paraId="2A91F10E" w14:textId="77777777" w:rsidTr="00072424">
        <w:trPr>
          <w:gridAfter w:val="1"/>
          <w:wAfter w:w="137" w:type="dxa"/>
          <w:trHeight w:val="397"/>
        </w:trPr>
        <w:tc>
          <w:tcPr>
            <w:tcW w:w="2433" w:type="dxa"/>
          </w:tcPr>
          <w:p w14:paraId="33FC2C17"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Matična številka:</w:t>
            </w:r>
          </w:p>
        </w:tc>
        <w:tc>
          <w:tcPr>
            <w:tcW w:w="6570" w:type="dxa"/>
            <w:gridSpan w:val="4"/>
          </w:tcPr>
          <w:p w14:paraId="6C343995"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14:paraId="3111BA75" w14:textId="77777777" w:rsidTr="00072424">
        <w:trPr>
          <w:gridAfter w:val="1"/>
          <w:wAfter w:w="137" w:type="dxa"/>
          <w:trHeight w:val="397"/>
        </w:trPr>
        <w:tc>
          <w:tcPr>
            <w:tcW w:w="2433" w:type="dxa"/>
          </w:tcPr>
          <w:p w14:paraId="3BD97D87"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Identifikacijska številka za DDV:</w:t>
            </w:r>
          </w:p>
        </w:tc>
        <w:tc>
          <w:tcPr>
            <w:tcW w:w="6570" w:type="dxa"/>
            <w:gridSpan w:val="4"/>
          </w:tcPr>
          <w:p w14:paraId="21B17CE9" w14:textId="77777777"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14:paraId="12F71269" w14:textId="77777777" w:rsidTr="00072424">
        <w:trPr>
          <w:gridAfter w:val="1"/>
          <w:wAfter w:w="137" w:type="dxa"/>
        </w:trPr>
        <w:tc>
          <w:tcPr>
            <w:tcW w:w="2433" w:type="dxa"/>
          </w:tcPr>
          <w:p w14:paraId="102ADCBE"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Zakoniti zastopnik:</w:t>
            </w:r>
          </w:p>
        </w:tc>
        <w:tc>
          <w:tcPr>
            <w:tcW w:w="6570" w:type="dxa"/>
            <w:gridSpan w:val="4"/>
          </w:tcPr>
          <w:p w14:paraId="57632E61"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p>
        </w:tc>
      </w:tr>
      <w:tr w:rsidR="00E0486C" w:rsidRPr="00F50A99" w14:paraId="368C76F2" w14:textId="77777777" w:rsidTr="00072424">
        <w:trPr>
          <w:gridAfter w:val="1"/>
          <w:wAfter w:w="137" w:type="dxa"/>
        </w:trPr>
        <w:tc>
          <w:tcPr>
            <w:tcW w:w="3858" w:type="dxa"/>
            <w:gridSpan w:val="3"/>
          </w:tcPr>
          <w:p w14:paraId="2B8A1173"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TRR in banka pri kateri je TRR odprt:</w:t>
            </w:r>
          </w:p>
        </w:tc>
        <w:tc>
          <w:tcPr>
            <w:tcW w:w="5145" w:type="dxa"/>
            <w:gridSpan w:val="2"/>
          </w:tcPr>
          <w:p w14:paraId="6ACC314E"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65C85757" w14:textId="77777777" w:rsidTr="00072424">
        <w:trPr>
          <w:gridAfter w:val="1"/>
          <w:wAfter w:w="137" w:type="dxa"/>
        </w:trPr>
        <w:tc>
          <w:tcPr>
            <w:tcW w:w="3858" w:type="dxa"/>
            <w:gridSpan w:val="3"/>
          </w:tcPr>
          <w:p w14:paraId="45BBF443"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Naslov (ulica, poštna številka in pošta): </w:t>
            </w:r>
          </w:p>
        </w:tc>
        <w:tc>
          <w:tcPr>
            <w:tcW w:w="5145" w:type="dxa"/>
            <w:gridSpan w:val="2"/>
          </w:tcPr>
          <w:p w14:paraId="569679B7"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4F81A009" w14:textId="77777777" w:rsidTr="00072424">
        <w:trPr>
          <w:gridAfter w:val="1"/>
          <w:wAfter w:w="137" w:type="dxa"/>
        </w:trPr>
        <w:tc>
          <w:tcPr>
            <w:tcW w:w="3858" w:type="dxa"/>
            <w:gridSpan w:val="3"/>
          </w:tcPr>
          <w:p w14:paraId="51CB9A18"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Občina sedeža podjetja oz. samostojnega podjetnika: </w:t>
            </w:r>
          </w:p>
        </w:tc>
        <w:tc>
          <w:tcPr>
            <w:tcW w:w="5145" w:type="dxa"/>
            <w:gridSpan w:val="2"/>
          </w:tcPr>
          <w:p w14:paraId="0AE35D5E"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467E2D05" w14:textId="77777777" w:rsidTr="00072424">
        <w:trPr>
          <w:gridAfter w:val="1"/>
          <w:wAfter w:w="137" w:type="dxa"/>
        </w:trPr>
        <w:tc>
          <w:tcPr>
            <w:tcW w:w="3858" w:type="dxa"/>
            <w:gridSpan w:val="3"/>
          </w:tcPr>
          <w:p w14:paraId="3AE55EA6"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telefona:</w:t>
            </w:r>
          </w:p>
        </w:tc>
        <w:tc>
          <w:tcPr>
            <w:tcW w:w="5145" w:type="dxa"/>
            <w:gridSpan w:val="2"/>
          </w:tcPr>
          <w:p w14:paraId="0C6CD6EE"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733EB597" w14:textId="77777777" w:rsidTr="00072424">
        <w:trPr>
          <w:gridAfter w:val="1"/>
          <w:wAfter w:w="137" w:type="dxa"/>
        </w:trPr>
        <w:tc>
          <w:tcPr>
            <w:tcW w:w="3858" w:type="dxa"/>
            <w:gridSpan w:val="3"/>
          </w:tcPr>
          <w:p w14:paraId="7191FA5F"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telefaksa:</w:t>
            </w:r>
          </w:p>
        </w:tc>
        <w:tc>
          <w:tcPr>
            <w:tcW w:w="5145" w:type="dxa"/>
            <w:gridSpan w:val="2"/>
          </w:tcPr>
          <w:p w14:paraId="083EFB63"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6A4E361A" w14:textId="77777777" w:rsidTr="00072424">
        <w:trPr>
          <w:gridAfter w:val="1"/>
          <w:wAfter w:w="137" w:type="dxa"/>
        </w:trPr>
        <w:tc>
          <w:tcPr>
            <w:tcW w:w="3858" w:type="dxa"/>
            <w:gridSpan w:val="3"/>
          </w:tcPr>
          <w:p w14:paraId="47C95DA3"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Kontaktna oseba: </w:t>
            </w:r>
          </w:p>
        </w:tc>
        <w:tc>
          <w:tcPr>
            <w:tcW w:w="5145" w:type="dxa"/>
            <w:gridSpan w:val="2"/>
          </w:tcPr>
          <w:p w14:paraId="131A12C1"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7C6F5568" w14:textId="77777777" w:rsidTr="00072424">
        <w:trPr>
          <w:gridAfter w:val="1"/>
          <w:wAfter w:w="137" w:type="dxa"/>
        </w:trPr>
        <w:tc>
          <w:tcPr>
            <w:tcW w:w="3858" w:type="dxa"/>
            <w:gridSpan w:val="3"/>
          </w:tcPr>
          <w:p w14:paraId="557E61EE"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E-mail kontaktne osebe:</w:t>
            </w:r>
          </w:p>
        </w:tc>
        <w:tc>
          <w:tcPr>
            <w:tcW w:w="5145" w:type="dxa"/>
            <w:gridSpan w:val="2"/>
          </w:tcPr>
          <w:p w14:paraId="6C7FC32C"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37856B8C" w14:textId="77777777" w:rsidTr="00072424">
        <w:trPr>
          <w:gridAfter w:val="1"/>
          <w:wAfter w:w="137" w:type="dxa"/>
        </w:trPr>
        <w:tc>
          <w:tcPr>
            <w:tcW w:w="3858" w:type="dxa"/>
            <w:gridSpan w:val="3"/>
          </w:tcPr>
          <w:p w14:paraId="562C82AC"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Odgovorna oseba za podpis pogodbe:</w:t>
            </w:r>
          </w:p>
        </w:tc>
        <w:tc>
          <w:tcPr>
            <w:tcW w:w="5145" w:type="dxa"/>
            <w:gridSpan w:val="2"/>
          </w:tcPr>
          <w:p w14:paraId="049DDF1F"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36EFD43D" w14:textId="77777777" w:rsidTr="00072424">
        <w:trPr>
          <w:gridAfter w:val="1"/>
          <w:wAfter w:w="137" w:type="dxa"/>
          <w:trHeight w:val="56"/>
        </w:trPr>
        <w:tc>
          <w:tcPr>
            <w:tcW w:w="3858" w:type="dxa"/>
            <w:gridSpan w:val="3"/>
          </w:tcPr>
          <w:p w14:paraId="147BB80C"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Pooblaščena oseba za vročanje v RS </w:t>
            </w:r>
          </w:p>
          <w:p w14:paraId="69506432"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(izpolniti le v primeru, da ima ponudnik sedež v tujini):</w:t>
            </w:r>
          </w:p>
        </w:tc>
        <w:tc>
          <w:tcPr>
            <w:tcW w:w="5145" w:type="dxa"/>
            <w:gridSpan w:val="2"/>
          </w:tcPr>
          <w:p w14:paraId="4C20C913" w14:textId="77777777" w:rsidR="00E0486C" w:rsidRPr="00C17261" w:rsidRDefault="00E0486C" w:rsidP="00C17261">
            <w:pPr>
              <w:suppressAutoHyphens/>
              <w:spacing w:after="0" w:line="240" w:lineRule="auto"/>
              <w:rPr>
                <w:rFonts w:ascii="Times New Roman" w:hAnsi="Times New Roman" w:cs="Times New Roman"/>
                <w:b/>
                <w:bCs/>
                <w:color w:val="auto"/>
                <w:u w:val="single"/>
                <w:lang w:eastAsia="ar-SA"/>
              </w:rPr>
            </w:pPr>
          </w:p>
          <w:p w14:paraId="20CEC1DC"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b/>
                <w:bCs/>
                <w:color w:val="auto"/>
                <w:u w:val="single"/>
                <w:lang w:eastAsia="ar-SA"/>
              </w:rPr>
            </w:pPr>
          </w:p>
        </w:tc>
      </w:tr>
      <w:tr w:rsidR="00E0486C" w:rsidRPr="00F50A99" w14:paraId="1AF4AEA8" w14:textId="77777777" w:rsidTr="0007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50"/>
        </w:trPr>
        <w:tc>
          <w:tcPr>
            <w:tcW w:w="2628" w:type="dxa"/>
            <w:gridSpan w:val="2"/>
            <w:tcMar>
              <w:top w:w="0" w:type="dxa"/>
              <w:left w:w="108" w:type="dxa"/>
              <w:bottom w:w="0" w:type="dxa"/>
              <w:right w:w="108" w:type="dxa"/>
            </w:tcMar>
          </w:tcPr>
          <w:p w14:paraId="29ADEE4B"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p>
        </w:tc>
        <w:tc>
          <w:tcPr>
            <w:tcW w:w="3231" w:type="dxa"/>
            <w:gridSpan w:val="2"/>
          </w:tcPr>
          <w:p w14:paraId="109B8DB0" w14:textId="77777777" w:rsidR="00E0486C" w:rsidRPr="00F50A99" w:rsidRDefault="00E0486C" w:rsidP="00F50A99">
            <w:pPr>
              <w:suppressAutoHyphens/>
              <w:autoSpaceDN w:val="0"/>
              <w:snapToGrid w:val="0"/>
              <w:spacing w:after="0"/>
              <w:ind w:right="6"/>
              <w:textAlignment w:val="baseline"/>
              <w:rPr>
                <w:rFonts w:ascii="Times New Roman" w:hAnsi="Times New Roman" w:cs="Times New Roman"/>
                <w:color w:val="auto"/>
                <w:kern w:val="3"/>
                <w:lang w:eastAsia="zh-CN"/>
              </w:rPr>
            </w:pPr>
          </w:p>
        </w:tc>
        <w:tc>
          <w:tcPr>
            <w:tcW w:w="3281" w:type="dxa"/>
            <w:gridSpan w:val="2"/>
          </w:tcPr>
          <w:p w14:paraId="3A9755A1" w14:textId="77777777" w:rsidR="00E0486C" w:rsidRPr="00F50A99" w:rsidRDefault="00E0486C" w:rsidP="00F50A99">
            <w:pPr>
              <w:suppressAutoHyphens/>
              <w:autoSpaceDN w:val="0"/>
              <w:snapToGrid w:val="0"/>
              <w:spacing w:after="0"/>
              <w:ind w:right="6"/>
              <w:textAlignment w:val="baseline"/>
              <w:rPr>
                <w:rFonts w:ascii="Times New Roman" w:hAnsi="Times New Roman" w:cs="Times New Roman"/>
                <w:color w:val="auto"/>
                <w:kern w:val="3"/>
                <w:lang w:eastAsia="zh-CN"/>
              </w:rPr>
            </w:pPr>
          </w:p>
          <w:p w14:paraId="5ABCE045" w14:textId="77777777" w:rsidR="00E0486C" w:rsidRPr="00F50A99" w:rsidRDefault="00E0486C" w:rsidP="00F50A99">
            <w:pPr>
              <w:suppressAutoHyphens/>
              <w:autoSpaceDN w:val="0"/>
              <w:snapToGrid w:val="0"/>
              <w:spacing w:after="0"/>
              <w:ind w:right="6"/>
              <w:textAlignment w:val="baseline"/>
              <w:rPr>
                <w:rFonts w:ascii="Times New Roman" w:hAnsi="Times New Roman" w:cs="Times New Roman"/>
                <w:color w:val="auto"/>
                <w:kern w:val="3"/>
                <w:lang w:eastAsia="zh-CN"/>
              </w:rPr>
            </w:pPr>
          </w:p>
        </w:tc>
      </w:tr>
    </w:tbl>
    <w:p w14:paraId="37DD129D" w14:textId="77777777"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r>
        <w:rPr>
          <w:rFonts w:ascii="Times New Roman" w:hAnsi="Times New Roman" w:cs="Times New Roman"/>
          <w:color w:val="auto"/>
          <w:kern w:val="3"/>
          <w:lang w:eastAsia="zh-CN"/>
        </w:rPr>
        <w:t>O</w:t>
      </w:r>
      <w:r w:rsidRPr="00F50A99">
        <w:rPr>
          <w:rFonts w:ascii="Times New Roman" w:hAnsi="Times New Roman" w:cs="Times New Roman"/>
          <w:color w:val="auto"/>
          <w:kern w:val="3"/>
          <w:lang w:eastAsia="zh-CN"/>
        </w:rPr>
        <w:t>SEBE, ki so  člani upravnega, vodstvenega ali nadzornega organa tega gospodarskega subjekta ali ki imajo pooblastila za njegovo zastopanje ali odločanje ali nadzor v njem*:</w:t>
      </w:r>
    </w:p>
    <w:p w14:paraId="371FD1A0" w14:textId="77777777"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tbl>
      <w:tblPr>
        <w:tblW w:w="9004" w:type="dxa"/>
        <w:tblInd w:w="-8" w:type="dxa"/>
        <w:tblLayout w:type="fixed"/>
        <w:tblCellMar>
          <w:left w:w="10" w:type="dxa"/>
          <w:right w:w="10" w:type="dxa"/>
        </w:tblCellMar>
        <w:tblLook w:val="00A0" w:firstRow="1" w:lastRow="0" w:firstColumn="1" w:lastColumn="0" w:noHBand="0" w:noVBand="0"/>
      </w:tblPr>
      <w:tblGrid>
        <w:gridCol w:w="602"/>
        <w:gridCol w:w="8402"/>
      </w:tblGrid>
      <w:tr w:rsidR="00E0486C" w:rsidRPr="00F50A99" w14:paraId="18763DA5" w14:textId="77777777">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14:paraId="5AB9B0A1"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1</w:t>
            </w:r>
          </w:p>
        </w:tc>
        <w:bookmarkStart w:id="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9F199"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"Besedilo73"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0"/>
          </w:p>
        </w:tc>
      </w:tr>
      <w:tr w:rsidR="00E0486C" w:rsidRPr="00F50A99" w14:paraId="7CD60411" w14:textId="77777777">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14:paraId="0B27AC3A"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2</w:t>
            </w:r>
          </w:p>
        </w:tc>
        <w:bookmarkStart w:id="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6D2EA"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"Besedilo74"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1"/>
          </w:p>
        </w:tc>
      </w:tr>
      <w:tr w:rsidR="00E0486C" w:rsidRPr="00F50A99" w14:paraId="7773B7B5" w14:textId="77777777">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14:paraId="3966EEB2"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3</w:t>
            </w:r>
          </w:p>
        </w:tc>
        <w:bookmarkStart w:id="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FF982"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"Besedilo75"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2"/>
          </w:p>
        </w:tc>
      </w:tr>
      <w:tr w:rsidR="00E0486C" w:rsidRPr="00F50A99" w14:paraId="514A9420" w14:textId="77777777">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14:paraId="2D5B7F89"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4</w:t>
            </w:r>
          </w:p>
        </w:tc>
        <w:bookmarkStart w:id="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86A16"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"Besedilo76"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3"/>
          </w:p>
        </w:tc>
      </w:tr>
      <w:tr w:rsidR="00E0486C" w:rsidRPr="00F50A99" w14:paraId="2CE9856F" w14:textId="77777777">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14:paraId="35216A10"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5</w:t>
            </w:r>
          </w:p>
        </w:tc>
        <w:bookmarkStart w:id="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ECADE" w14:textId="77777777"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"Besedilo77"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4"/>
          </w:p>
        </w:tc>
      </w:tr>
    </w:tbl>
    <w:p w14:paraId="15B0C48D" w14:textId="77777777"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 xml:space="preserve">*V primeru, da je teh oseb več, </w:t>
      </w:r>
      <w:r>
        <w:rPr>
          <w:rFonts w:ascii="Times New Roman" w:hAnsi="Times New Roman" w:cs="Times New Roman"/>
          <w:color w:val="auto"/>
          <w:kern w:val="3"/>
          <w:lang w:eastAsia="zh-CN"/>
        </w:rPr>
        <w:t>se seznam oseb priloži ločeno k</w:t>
      </w:r>
      <w:r w:rsidRPr="00F50A99">
        <w:rPr>
          <w:rFonts w:ascii="Times New Roman" w:hAnsi="Times New Roman" w:cs="Times New Roman"/>
          <w:color w:val="auto"/>
          <w:kern w:val="3"/>
          <w:lang w:eastAsia="zh-CN"/>
        </w:rPr>
        <w:t xml:space="preserve"> OBR</w:t>
      </w:r>
      <w:r>
        <w:rPr>
          <w:rFonts w:ascii="Times New Roman" w:hAnsi="Times New Roman" w:cs="Times New Roman"/>
          <w:color w:val="auto"/>
          <w:kern w:val="3"/>
          <w:lang w:eastAsia="zh-CN"/>
        </w:rPr>
        <w:t xml:space="preserve"> 2</w:t>
      </w:r>
      <w:r w:rsidRPr="00F50A99">
        <w:rPr>
          <w:rFonts w:ascii="Times New Roman" w:hAnsi="Times New Roman" w:cs="Times New Roman"/>
          <w:color w:val="auto"/>
          <w:kern w:val="3"/>
          <w:lang w:eastAsia="zh-CN"/>
        </w:rPr>
        <w:t>.</w:t>
      </w:r>
    </w:p>
    <w:p w14:paraId="397104CE" w14:textId="77777777"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14:paraId="2DD49783" w14:textId="17D54B1D"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 xml:space="preserve">Če ima ponudnik sedež v drugi državi, mora navesti svojega pooblaščenca(-ko) za vročitve, v skladu z določbami Zakona o splošnem upravnem postopku (Uradni list RS, št. 24/06-UPB2 in </w:t>
      </w:r>
      <w:r w:rsidR="00364AAE">
        <w:rPr>
          <w:rFonts w:ascii="Times New Roman" w:hAnsi="Times New Roman" w:cs="Times New Roman"/>
          <w:color w:val="auto"/>
          <w:kern w:val="3"/>
          <w:lang w:eastAsia="zh-CN"/>
        </w:rPr>
        <w:t>spremembe</w:t>
      </w:r>
      <w:r w:rsidRPr="00F50A99">
        <w:rPr>
          <w:rFonts w:ascii="Times New Roman" w:hAnsi="Times New Roman" w:cs="Times New Roman"/>
          <w:color w:val="auto"/>
          <w:kern w:val="3"/>
          <w:lang w:eastAsia="zh-CN"/>
        </w:rPr>
        <w:t>; v nadaljevanju: ZUP):</w:t>
      </w:r>
    </w:p>
    <w:p w14:paraId="4FC5535B" w14:textId="77777777"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tbl>
      <w:tblPr>
        <w:tblW w:w="91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4"/>
        <w:gridCol w:w="4176"/>
      </w:tblGrid>
      <w:tr w:rsidR="00E0486C" w:rsidRPr="00F50A99" w14:paraId="6DFF036F" w14:textId="77777777">
        <w:tc>
          <w:tcPr>
            <w:tcW w:w="4964" w:type="dxa"/>
          </w:tcPr>
          <w:p w14:paraId="601BB0EF" w14:textId="77777777"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pooblaščenca za vročanje:</w:t>
            </w:r>
          </w:p>
        </w:tc>
        <w:tc>
          <w:tcPr>
            <w:tcW w:w="4176" w:type="dxa"/>
          </w:tcPr>
          <w:p w14:paraId="215FA9BA"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252AD279" w14:textId="77777777">
        <w:tc>
          <w:tcPr>
            <w:tcW w:w="4964" w:type="dxa"/>
          </w:tcPr>
          <w:p w14:paraId="6B33A25F" w14:textId="77777777"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lastRenderedPageBreak/>
              <w:t>Naslov pooblaščenca za vročanje:</w:t>
            </w:r>
          </w:p>
        </w:tc>
        <w:tc>
          <w:tcPr>
            <w:tcW w:w="4176" w:type="dxa"/>
          </w:tcPr>
          <w:p w14:paraId="36E909D4"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265F17EA" w14:textId="77777777">
        <w:tc>
          <w:tcPr>
            <w:tcW w:w="4964" w:type="dxa"/>
          </w:tcPr>
          <w:p w14:paraId="76D9383B" w14:textId="77777777"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Kontaktna oseba:</w:t>
            </w:r>
          </w:p>
        </w:tc>
        <w:tc>
          <w:tcPr>
            <w:tcW w:w="4176" w:type="dxa"/>
          </w:tcPr>
          <w:p w14:paraId="064F2C31"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036A6501" w14:textId="77777777">
        <w:tc>
          <w:tcPr>
            <w:tcW w:w="4964" w:type="dxa"/>
          </w:tcPr>
          <w:p w14:paraId="292523C2" w14:textId="77777777"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E-mail kontaktne osebe:</w:t>
            </w:r>
          </w:p>
        </w:tc>
        <w:tc>
          <w:tcPr>
            <w:tcW w:w="4176" w:type="dxa"/>
          </w:tcPr>
          <w:p w14:paraId="10D9825A"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38E61078" w14:textId="77777777">
        <w:tc>
          <w:tcPr>
            <w:tcW w:w="4964" w:type="dxa"/>
          </w:tcPr>
          <w:p w14:paraId="23B19495" w14:textId="77777777"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Telefon:</w:t>
            </w:r>
          </w:p>
        </w:tc>
        <w:tc>
          <w:tcPr>
            <w:tcW w:w="4176" w:type="dxa"/>
          </w:tcPr>
          <w:p w14:paraId="6E9DDAF6" w14:textId="77777777"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14:paraId="6286EB57" w14:textId="77777777">
        <w:trPr>
          <w:trHeight w:val="56"/>
        </w:trPr>
        <w:tc>
          <w:tcPr>
            <w:tcW w:w="4964" w:type="dxa"/>
          </w:tcPr>
          <w:p w14:paraId="6D12A43B" w14:textId="77777777"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proofErr w:type="spellStart"/>
            <w:r w:rsidRPr="00C17261">
              <w:rPr>
                <w:rFonts w:ascii="Times New Roman" w:hAnsi="Times New Roman" w:cs="Times New Roman"/>
                <w:color w:val="auto"/>
                <w:kern w:val="3"/>
                <w:lang w:eastAsia="zh-CN"/>
              </w:rPr>
              <w:t>Telefax</w:t>
            </w:r>
            <w:proofErr w:type="spellEnd"/>
            <w:r w:rsidRPr="00C17261">
              <w:rPr>
                <w:rFonts w:ascii="Times New Roman" w:hAnsi="Times New Roman" w:cs="Times New Roman"/>
                <w:color w:val="auto"/>
                <w:kern w:val="3"/>
                <w:lang w:eastAsia="zh-CN"/>
              </w:rPr>
              <w:t>:</w:t>
            </w:r>
          </w:p>
        </w:tc>
        <w:tc>
          <w:tcPr>
            <w:tcW w:w="4176" w:type="dxa"/>
          </w:tcPr>
          <w:p w14:paraId="7F336710" w14:textId="77777777" w:rsidR="00E0486C" w:rsidRPr="00C17261" w:rsidRDefault="00E0486C" w:rsidP="00C17261">
            <w:pPr>
              <w:suppressAutoHyphens/>
              <w:spacing w:after="0" w:line="240" w:lineRule="auto"/>
              <w:rPr>
                <w:rFonts w:ascii="Times New Roman" w:hAnsi="Times New Roman" w:cs="Times New Roman"/>
                <w:b/>
                <w:bCs/>
                <w:color w:val="auto"/>
                <w:u w:val="single"/>
                <w:lang w:eastAsia="ar-SA"/>
              </w:rPr>
            </w:pPr>
          </w:p>
          <w:p w14:paraId="7205C5EC" w14:textId="77777777"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b/>
                <w:bCs/>
                <w:color w:val="auto"/>
                <w:u w:val="single"/>
                <w:lang w:eastAsia="ar-SA"/>
              </w:rPr>
            </w:pPr>
          </w:p>
        </w:tc>
      </w:tr>
    </w:tbl>
    <w:p w14:paraId="6CFF4524" w14:textId="77777777"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14:paraId="180C5C6F" w14:textId="77777777" w:rsidR="00E0486C" w:rsidRPr="003F186F" w:rsidRDefault="00E0486C" w:rsidP="003F4F69">
      <w:pPr>
        <w:keepNext/>
        <w:rPr>
          <w:rFonts w:ascii="Times New Roman" w:hAnsi="Times New Roman" w:cs="Times New Roman"/>
        </w:rPr>
      </w:pPr>
      <w:r w:rsidRPr="003F186F">
        <w:rPr>
          <w:rFonts w:ascii="Times New Roman" w:hAnsi="Times New Roman" w:cs="Times New Roman"/>
        </w:rPr>
        <w:t xml:space="preserve">Naročnik naj do  izdaje odločitve o oddaji naročila vse dokumente naslavlja </w:t>
      </w:r>
      <w:r w:rsidRPr="003F186F">
        <w:rPr>
          <w:rFonts w:ascii="Times New Roman" w:hAnsi="Times New Roman" w:cs="Times New Roman"/>
          <w:i/>
          <w:iCs/>
        </w:rPr>
        <w:t>(Ponudnik obkroži)</w:t>
      </w:r>
      <w:r w:rsidRPr="003F186F">
        <w:rPr>
          <w:rFonts w:ascii="Times New Roman" w:hAnsi="Times New Roman" w:cs="Times New Roman"/>
        </w:rPr>
        <w:t xml:space="preserve">: </w:t>
      </w:r>
    </w:p>
    <w:p w14:paraId="2D42C699" w14:textId="77777777" w:rsidR="00E0486C" w:rsidRPr="003F186F" w:rsidRDefault="00E0486C" w:rsidP="003F4F69">
      <w:pPr>
        <w:keepNext/>
        <w:rPr>
          <w:rFonts w:ascii="Times New Roman" w:hAnsi="Times New Roman" w:cs="Times New Roman"/>
        </w:rPr>
      </w:pPr>
    </w:p>
    <w:p w14:paraId="75C99EDD" w14:textId="77777777" w:rsidR="00E0486C" w:rsidRPr="003F186F" w:rsidRDefault="00E0486C" w:rsidP="003F4F69">
      <w:pPr>
        <w:keepNext/>
        <w:rPr>
          <w:rFonts w:ascii="Times New Roman" w:hAnsi="Times New Roman" w:cs="Times New Roman"/>
          <w:i/>
          <w:iCs/>
        </w:rPr>
      </w:pPr>
      <w:r w:rsidRPr="003F186F">
        <w:rPr>
          <w:rFonts w:ascii="Times New Roman" w:hAnsi="Times New Roman" w:cs="Times New Roman"/>
        </w:rPr>
        <w:tab/>
        <w:t xml:space="preserve">a) na enega ponudnika iz skupne ponudbe in sicer: </w:t>
      </w:r>
      <w:r w:rsidRPr="003F186F">
        <w:rPr>
          <w:rFonts w:ascii="Times New Roman" w:hAnsi="Times New Roman" w:cs="Times New Roman"/>
        </w:rPr>
        <w:tab/>
      </w:r>
      <w:r w:rsidRPr="003F186F">
        <w:rPr>
          <w:rFonts w:ascii="Times New Roman" w:hAnsi="Times New Roman" w:cs="Times New Roman"/>
          <w:u w:val="single"/>
        </w:rPr>
        <w:t>_______________________________________________</w:t>
      </w:r>
      <w:r w:rsidRPr="003F186F">
        <w:rPr>
          <w:rFonts w:ascii="Times New Roman" w:hAnsi="Times New Roman" w:cs="Times New Roman"/>
          <w:i/>
          <w:iCs/>
        </w:rPr>
        <w:t>/navesti popolno firmo ponudnika/,</w:t>
      </w:r>
    </w:p>
    <w:p w14:paraId="52E088D5" w14:textId="77777777" w:rsidR="00E0486C" w:rsidRPr="003F186F" w:rsidRDefault="00E0486C" w:rsidP="003F4F69">
      <w:pPr>
        <w:rPr>
          <w:rFonts w:ascii="Times New Roman" w:hAnsi="Times New Roman" w:cs="Times New Roman"/>
        </w:rPr>
      </w:pPr>
    </w:p>
    <w:p w14:paraId="0AEE39A9" w14:textId="77777777" w:rsidR="00E0486C" w:rsidRPr="003F186F" w:rsidRDefault="00E0486C" w:rsidP="003F4F69">
      <w:pPr>
        <w:keepNext/>
        <w:jc w:val="both"/>
        <w:rPr>
          <w:rFonts w:ascii="Times New Roman" w:hAnsi="Times New Roman" w:cs="Times New Roman"/>
          <w:i/>
          <w:iCs/>
        </w:rPr>
      </w:pPr>
      <w:r w:rsidRPr="003F186F">
        <w:rPr>
          <w:rFonts w:ascii="Times New Roman" w:hAnsi="Times New Roman" w:cs="Times New Roman"/>
        </w:rPr>
        <w:tab/>
        <w:t>b) na vse ponudnike iz skupne ponudbe.</w:t>
      </w:r>
      <w:r w:rsidRPr="003F186F">
        <w:rPr>
          <w:rFonts w:ascii="Times New Roman" w:hAnsi="Times New Roman" w:cs="Times New Roman"/>
          <w:i/>
          <w:iCs/>
        </w:rPr>
        <w:t xml:space="preserve"> </w:t>
      </w:r>
    </w:p>
    <w:p w14:paraId="7026B98B" w14:textId="77777777" w:rsidR="00E0486C" w:rsidRPr="003F186F" w:rsidRDefault="00E0486C" w:rsidP="003F4F69">
      <w:pPr>
        <w:keepNext/>
        <w:jc w:val="both"/>
        <w:rPr>
          <w:rFonts w:ascii="Times New Roman" w:hAnsi="Times New Roman" w:cs="Times New Roman"/>
          <w:i/>
          <w:iCs/>
        </w:rPr>
      </w:pPr>
    </w:p>
    <w:p w14:paraId="18A90FB2" w14:textId="77777777" w:rsidR="00E0486C" w:rsidRPr="003F186F" w:rsidRDefault="00E0486C" w:rsidP="00057737">
      <w:pPr>
        <w:keepNext/>
        <w:jc w:val="both"/>
        <w:rPr>
          <w:rFonts w:ascii="Times New Roman" w:hAnsi="Times New Roman" w:cs="Times New Roman"/>
          <w:b/>
          <w:bCs/>
          <w:u w:val="single"/>
        </w:rPr>
      </w:pPr>
      <w:r w:rsidRPr="003F186F">
        <w:rPr>
          <w:rFonts w:ascii="Times New Roman" w:hAnsi="Times New Roman" w:cs="Times New Roman"/>
          <w:b/>
          <w:bCs/>
          <w:u w:val="single"/>
        </w:rPr>
        <w:t>Obrazec ponudbe podpišejo predstavniki vseh ponudnikov, ki so predložili skupno ponudbo.</w:t>
      </w:r>
    </w:p>
    <w:p w14:paraId="28CBDF6E" w14:textId="77777777" w:rsidR="00E0486C" w:rsidRPr="003F186F" w:rsidRDefault="00E0486C" w:rsidP="00057737">
      <w:pPr>
        <w:keepNext/>
        <w:jc w:val="both"/>
        <w:rPr>
          <w:rFonts w:ascii="Times New Roman" w:hAnsi="Times New Roman" w:cs="Times New Roman"/>
          <w:b/>
          <w:bCs/>
          <w:u w:val="single"/>
        </w:rPr>
      </w:pPr>
    </w:p>
    <w:p w14:paraId="3047488B" w14:textId="77777777" w:rsidR="00E0486C" w:rsidRPr="003F186F" w:rsidRDefault="00E0486C">
      <w:pPr>
        <w:spacing w:after="0" w:line="240" w:lineRule="auto"/>
        <w:rPr>
          <w:rFonts w:ascii="Times New Roman" w:hAnsi="Times New Roman" w:cs="Times New Roman"/>
          <w:b/>
          <w:bCs/>
          <w:color w:val="auto"/>
          <w:sz w:val="28"/>
          <w:szCs w:val="28"/>
          <w:lang w:eastAsia="zh-CN"/>
        </w:rPr>
      </w:pPr>
      <w:r w:rsidRPr="003F186F">
        <w:rPr>
          <w:rFonts w:ascii="Times New Roman" w:hAnsi="Times New Roman" w:cs="Times New Roman"/>
        </w:rPr>
        <w:br w:type="page"/>
      </w:r>
    </w:p>
    <w:p w14:paraId="39B6BE35" w14:textId="77777777" w:rsidR="00E0486C" w:rsidRPr="003F186F" w:rsidRDefault="00E0486C" w:rsidP="000853AC">
      <w:pPr>
        <w:pStyle w:val="Naslov1"/>
      </w:pPr>
      <w:r w:rsidRPr="003F186F">
        <w:t>UDELEŽBA PODIZVAJALCEV</w:t>
      </w:r>
    </w:p>
    <w:p w14:paraId="32ABDC8F" w14:textId="77777777"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14:paraId="0639239C" w14:textId="77777777"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r w:rsidRPr="003F186F">
        <w:rPr>
          <w:rFonts w:ascii="Times New Roman" w:hAnsi="Times New Roman" w:cs="Times New Roman"/>
          <w:color w:val="auto"/>
          <w:sz w:val="24"/>
          <w:szCs w:val="24"/>
          <w:lang w:eastAsia="ar-SA"/>
        </w:rPr>
        <w:t xml:space="preserve">V primeru, da pri javnem naročilu nastopate s podizvajalci, obkrožite A in nato izpolnite vse zahtevane podatke, ki se zahtevajo v nadaljevanju pod točko 4, 4.1 in 4.2. </w:t>
      </w:r>
    </w:p>
    <w:p w14:paraId="5917B9FD" w14:textId="77777777"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14:paraId="7E470017" w14:textId="77777777"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r w:rsidRPr="003F186F">
        <w:rPr>
          <w:rFonts w:ascii="Times New Roman" w:hAnsi="Times New Roman" w:cs="Times New Roman"/>
          <w:color w:val="auto"/>
          <w:sz w:val="24"/>
          <w:szCs w:val="24"/>
          <w:lang w:eastAsia="ar-SA"/>
        </w:rPr>
        <w:t xml:space="preserve">V kolikor ne nastopate s podizvajalci, obkrožite točko B. </w:t>
      </w:r>
    </w:p>
    <w:p w14:paraId="04DB62C0" w14:textId="77777777"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14:paraId="6F6824E8" w14:textId="77777777"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14:paraId="095CCB3A" w14:textId="77777777" w:rsidR="00E0486C" w:rsidRPr="003F186F" w:rsidRDefault="00E0486C" w:rsidP="00057737">
      <w:pPr>
        <w:suppressAutoHyphens/>
        <w:autoSpaceDN w:val="0"/>
        <w:spacing w:after="0"/>
        <w:ind w:right="6"/>
        <w:jc w:val="center"/>
        <w:textAlignment w:val="baseline"/>
        <w:rPr>
          <w:rFonts w:ascii="Times New Roman" w:hAnsi="Times New Roman" w:cs="Times New Roman"/>
          <w:i/>
          <w:iCs/>
          <w:color w:val="auto"/>
          <w:kern w:val="3"/>
          <w:u w:val="single"/>
          <w:lang w:eastAsia="zh-CN"/>
        </w:rPr>
      </w:pPr>
      <w:r w:rsidRPr="00057737">
        <w:rPr>
          <w:rFonts w:ascii="Times New Roman" w:hAnsi="Times New Roman" w:cs="Times New Roman"/>
          <w:i/>
          <w:iCs/>
          <w:color w:val="auto"/>
          <w:kern w:val="3"/>
          <w:u w:val="single"/>
          <w:lang w:eastAsia="zh-CN"/>
        </w:rPr>
        <w:t>(ustrezno obkrožite A ali B)</w:t>
      </w:r>
    </w:p>
    <w:p w14:paraId="47ED15C2" w14:textId="77777777" w:rsidR="00E0486C" w:rsidRPr="00057737" w:rsidRDefault="00E0486C" w:rsidP="00057737">
      <w:pPr>
        <w:suppressAutoHyphens/>
        <w:autoSpaceDN w:val="0"/>
        <w:spacing w:after="0"/>
        <w:ind w:right="6"/>
        <w:jc w:val="center"/>
        <w:textAlignment w:val="baseline"/>
        <w:rPr>
          <w:rFonts w:ascii="Times New Roman" w:hAnsi="Times New Roman" w:cs="Times New Roman"/>
          <w:i/>
          <w:iCs/>
          <w:color w:val="auto"/>
          <w:kern w:val="3"/>
          <w:u w:val="single"/>
          <w:lang w:eastAsia="zh-CN"/>
        </w:rPr>
      </w:pPr>
    </w:p>
    <w:p w14:paraId="6D689B53" w14:textId="77777777" w:rsidR="00E0486C" w:rsidRPr="00057737" w:rsidRDefault="00E0486C" w:rsidP="00057737">
      <w:pPr>
        <w:suppressAutoHyphens/>
        <w:spacing w:after="0" w:line="240" w:lineRule="auto"/>
        <w:rPr>
          <w:rFonts w:ascii="Times New Roman" w:hAnsi="Times New Roman" w:cs="Times New Roman"/>
          <w:b/>
          <w:bCs/>
          <w:color w:val="auto"/>
          <w:u w:val="single"/>
          <w:lang w:eastAsia="ar-SA"/>
        </w:rPr>
      </w:pPr>
    </w:p>
    <w:p w14:paraId="611BB5E9" w14:textId="77777777" w:rsidR="00E0486C" w:rsidRPr="00057737" w:rsidRDefault="00E0486C" w:rsidP="00057737">
      <w:pPr>
        <w:numPr>
          <w:ilvl w:val="0"/>
          <w:numId w:val="11"/>
        </w:numPr>
        <w:suppressAutoHyphens/>
        <w:spacing w:after="0" w:line="240" w:lineRule="auto"/>
        <w:jc w:val="both"/>
        <w:rPr>
          <w:rFonts w:ascii="Times New Roman" w:hAnsi="Times New Roman" w:cs="Times New Roman"/>
          <w:b/>
          <w:bCs/>
          <w:color w:val="auto"/>
        </w:rPr>
      </w:pPr>
      <w:r w:rsidRPr="00057737">
        <w:rPr>
          <w:rFonts w:ascii="Times New Roman" w:hAnsi="Times New Roman" w:cs="Times New Roman"/>
          <w:b/>
          <w:bCs/>
          <w:color w:val="auto"/>
        </w:rPr>
        <w:t>Izjavljamo, da nastopamo s podizvajalci, in sicer v nadaljevanju navajamo vrednostno udeležbo le-teh:</w:t>
      </w:r>
    </w:p>
    <w:p w14:paraId="7F1EA819" w14:textId="77777777" w:rsidR="00E0486C" w:rsidRPr="00057737" w:rsidRDefault="00E0486C" w:rsidP="00057737">
      <w:pPr>
        <w:suppressAutoHyphens/>
        <w:spacing w:after="0" w:line="240" w:lineRule="auto"/>
        <w:rPr>
          <w:rFonts w:ascii="Times New Roman" w:hAnsi="Times New Roman" w:cs="Times New Roman"/>
          <w:b/>
          <w:bCs/>
          <w:color w:val="auto"/>
          <w:u w:val="single"/>
          <w:lang w:eastAsia="ar-SA"/>
        </w:rPr>
      </w:pPr>
    </w:p>
    <w:tbl>
      <w:tblPr>
        <w:tblW w:w="0" w:type="auto"/>
        <w:tblInd w:w="-106" w:type="dxa"/>
        <w:tblLayout w:type="fixed"/>
        <w:tblLook w:val="0000" w:firstRow="0" w:lastRow="0" w:firstColumn="0" w:lastColumn="0" w:noHBand="0" w:noVBand="0"/>
      </w:tblPr>
      <w:tblGrid>
        <w:gridCol w:w="945"/>
        <w:gridCol w:w="8181"/>
      </w:tblGrid>
      <w:tr w:rsidR="00E0486C" w:rsidRPr="003F186F" w14:paraId="557957A7" w14:textId="77777777">
        <w:tc>
          <w:tcPr>
            <w:tcW w:w="945" w:type="dxa"/>
            <w:tcBorders>
              <w:top w:val="single" w:sz="4" w:space="0" w:color="000000"/>
              <w:left w:val="single" w:sz="4" w:space="0" w:color="000000"/>
              <w:bottom w:val="single" w:sz="4" w:space="0" w:color="000000"/>
            </w:tcBorders>
          </w:tcPr>
          <w:p w14:paraId="5623BBF8" w14:textId="77777777" w:rsidR="00E0486C" w:rsidRPr="00266C50" w:rsidRDefault="00E0486C" w:rsidP="00057737">
            <w:pPr>
              <w:suppressAutoHyphens/>
              <w:spacing w:after="0" w:line="240" w:lineRule="auto"/>
              <w:rPr>
                <w:rFonts w:ascii="Times New Roman" w:hAnsi="Times New Roman" w:cs="Times New Roman"/>
                <w:color w:val="auto"/>
                <w:lang w:eastAsia="ar-SA"/>
              </w:rPr>
            </w:pPr>
          </w:p>
          <w:p w14:paraId="33EF00B8" w14:textId="77777777" w:rsidR="00E0486C" w:rsidRPr="00266C50" w:rsidRDefault="00E0486C" w:rsidP="00057737">
            <w:pPr>
              <w:suppressAutoHyphens/>
              <w:spacing w:after="0" w:line="240" w:lineRule="auto"/>
              <w:rPr>
                <w:rFonts w:ascii="Times New Roman" w:hAnsi="Times New Roman" w:cs="Times New Roman"/>
                <w:color w:val="auto"/>
                <w:lang w:eastAsia="ar-SA"/>
              </w:rPr>
            </w:pPr>
            <w:proofErr w:type="spellStart"/>
            <w:r w:rsidRPr="00266C50">
              <w:rPr>
                <w:rFonts w:ascii="Times New Roman" w:hAnsi="Times New Roman" w:cs="Times New Roman"/>
                <w:color w:val="auto"/>
                <w:lang w:eastAsia="ar-SA"/>
              </w:rPr>
              <w:t>Zap</w:t>
            </w:r>
            <w:proofErr w:type="spellEnd"/>
            <w:r w:rsidRPr="00266C50">
              <w:rPr>
                <w:rFonts w:ascii="Times New Roman" w:hAnsi="Times New Roman" w:cs="Times New Roman"/>
                <w:color w:val="auto"/>
                <w:lang w:eastAsia="ar-SA"/>
              </w:rPr>
              <w:t xml:space="preserve">. št. </w:t>
            </w:r>
          </w:p>
        </w:tc>
        <w:tc>
          <w:tcPr>
            <w:tcW w:w="8181" w:type="dxa"/>
            <w:tcBorders>
              <w:top w:val="single" w:sz="4" w:space="0" w:color="000000"/>
              <w:left w:val="single" w:sz="4" w:space="0" w:color="000000"/>
              <w:bottom w:val="single" w:sz="4" w:space="0" w:color="000000"/>
              <w:right w:val="single" w:sz="4" w:space="0" w:color="000000"/>
            </w:tcBorders>
          </w:tcPr>
          <w:p w14:paraId="72FB74B3" w14:textId="77777777" w:rsidR="00E0486C" w:rsidRPr="00266C50" w:rsidRDefault="00E0486C" w:rsidP="00057737">
            <w:pPr>
              <w:suppressAutoHyphens/>
              <w:spacing w:after="0" w:line="240" w:lineRule="auto"/>
              <w:rPr>
                <w:rFonts w:ascii="Times New Roman" w:hAnsi="Times New Roman" w:cs="Times New Roman"/>
                <w:color w:val="auto"/>
                <w:lang w:eastAsia="ar-SA"/>
              </w:rPr>
            </w:pPr>
          </w:p>
          <w:p w14:paraId="33B8D969"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Naziv in naslov podizvajalca</w:t>
            </w:r>
          </w:p>
        </w:tc>
      </w:tr>
      <w:tr w:rsidR="00E0486C" w:rsidRPr="003F186F" w14:paraId="658DA270" w14:textId="77777777">
        <w:tc>
          <w:tcPr>
            <w:tcW w:w="945" w:type="dxa"/>
            <w:tcBorders>
              <w:top w:val="single" w:sz="4" w:space="0" w:color="000000"/>
              <w:left w:val="single" w:sz="4" w:space="0" w:color="000000"/>
              <w:bottom w:val="single" w:sz="4" w:space="0" w:color="000000"/>
            </w:tcBorders>
          </w:tcPr>
          <w:p w14:paraId="2B247896"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3132E0F1"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1.</w:t>
            </w:r>
          </w:p>
        </w:tc>
        <w:tc>
          <w:tcPr>
            <w:tcW w:w="8181" w:type="dxa"/>
            <w:tcBorders>
              <w:top w:val="single" w:sz="4" w:space="0" w:color="000000"/>
              <w:left w:val="single" w:sz="4" w:space="0" w:color="000000"/>
              <w:bottom w:val="single" w:sz="4" w:space="0" w:color="000000"/>
              <w:right w:val="single" w:sz="4" w:space="0" w:color="000000"/>
            </w:tcBorders>
          </w:tcPr>
          <w:p w14:paraId="07EC5E36"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11E6FD3C"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53DDAC9C" w14:textId="77777777">
        <w:tc>
          <w:tcPr>
            <w:tcW w:w="945" w:type="dxa"/>
            <w:tcBorders>
              <w:top w:val="single" w:sz="4" w:space="0" w:color="000000"/>
              <w:left w:val="single" w:sz="4" w:space="0" w:color="000000"/>
              <w:bottom w:val="single" w:sz="4" w:space="0" w:color="000000"/>
            </w:tcBorders>
          </w:tcPr>
          <w:p w14:paraId="059D9302"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091D71EC"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2.</w:t>
            </w:r>
          </w:p>
        </w:tc>
        <w:tc>
          <w:tcPr>
            <w:tcW w:w="8181" w:type="dxa"/>
            <w:tcBorders>
              <w:top w:val="single" w:sz="4" w:space="0" w:color="000000"/>
              <w:left w:val="single" w:sz="4" w:space="0" w:color="000000"/>
              <w:bottom w:val="single" w:sz="4" w:space="0" w:color="000000"/>
              <w:right w:val="single" w:sz="4" w:space="0" w:color="000000"/>
            </w:tcBorders>
          </w:tcPr>
          <w:p w14:paraId="49A81512"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503D1F11"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2FDB531C" w14:textId="77777777">
        <w:tc>
          <w:tcPr>
            <w:tcW w:w="945" w:type="dxa"/>
            <w:tcBorders>
              <w:top w:val="single" w:sz="4" w:space="0" w:color="000000"/>
              <w:left w:val="single" w:sz="4" w:space="0" w:color="000000"/>
              <w:bottom w:val="single" w:sz="4" w:space="0" w:color="000000"/>
            </w:tcBorders>
          </w:tcPr>
          <w:p w14:paraId="7A33C9EA"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2FD60FC5"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3.</w:t>
            </w:r>
          </w:p>
        </w:tc>
        <w:tc>
          <w:tcPr>
            <w:tcW w:w="8181" w:type="dxa"/>
            <w:tcBorders>
              <w:top w:val="single" w:sz="4" w:space="0" w:color="000000"/>
              <w:left w:val="single" w:sz="4" w:space="0" w:color="000000"/>
              <w:bottom w:val="single" w:sz="4" w:space="0" w:color="000000"/>
              <w:right w:val="single" w:sz="4" w:space="0" w:color="000000"/>
            </w:tcBorders>
          </w:tcPr>
          <w:p w14:paraId="4227B27C"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07F7288D"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050CC6B3" w14:textId="77777777">
        <w:tc>
          <w:tcPr>
            <w:tcW w:w="945" w:type="dxa"/>
            <w:tcBorders>
              <w:top w:val="single" w:sz="4" w:space="0" w:color="000000"/>
              <w:left w:val="single" w:sz="4" w:space="0" w:color="000000"/>
              <w:bottom w:val="single" w:sz="4" w:space="0" w:color="000000"/>
            </w:tcBorders>
          </w:tcPr>
          <w:p w14:paraId="0C102142"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61D88A69"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4.</w:t>
            </w:r>
          </w:p>
        </w:tc>
        <w:tc>
          <w:tcPr>
            <w:tcW w:w="8181" w:type="dxa"/>
            <w:tcBorders>
              <w:top w:val="single" w:sz="4" w:space="0" w:color="000000"/>
              <w:left w:val="single" w:sz="4" w:space="0" w:color="000000"/>
              <w:bottom w:val="single" w:sz="4" w:space="0" w:color="000000"/>
              <w:right w:val="single" w:sz="4" w:space="0" w:color="000000"/>
            </w:tcBorders>
          </w:tcPr>
          <w:p w14:paraId="4B42C924"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5C2B529A"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1C389857" w14:textId="77777777">
        <w:tc>
          <w:tcPr>
            <w:tcW w:w="945" w:type="dxa"/>
            <w:tcBorders>
              <w:top w:val="single" w:sz="4" w:space="0" w:color="000000"/>
              <w:left w:val="single" w:sz="4" w:space="0" w:color="000000"/>
              <w:bottom w:val="single" w:sz="4" w:space="0" w:color="000000"/>
            </w:tcBorders>
          </w:tcPr>
          <w:p w14:paraId="562F71F4"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75338EEE"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5.</w:t>
            </w:r>
          </w:p>
        </w:tc>
        <w:tc>
          <w:tcPr>
            <w:tcW w:w="8181" w:type="dxa"/>
            <w:tcBorders>
              <w:top w:val="single" w:sz="4" w:space="0" w:color="000000"/>
              <w:left w:val="single" w:sz="4" w:space="0" w:color="000000"/>
              <w:bottom w:val="single" w:sz="4" w:space="0" w:color="000000"/>
              <w:right w:val="single" w:sz="4" w:space="0" w:color="000000"/>
            </w:tcBorders>
          </w:tcPr>
          <w:p w14:paraId="55FF32E0"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3A4FA34D"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58189F55" w14:textId="77777777">
        <w:tc>
          <w:tcPr>
            <w:tcW w:w="945" w:type="dxa"/>
            <w:tcBorders>
              <w:top w:val="single" w:sz="4" w:space="0" w:color="000000"/>
              <w:left w:val="single" w:sz="4" w:space="0" w:color="000000"/>
              <w:bottom w:val="single" w:sz="4" w:space="0" w:color="000000"/>
            </w:tcBorders>
          </w:tcPr>
          <w:p w14:paraId="42391381"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22AE03CC"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6.</w:t>
            </w:r>
          </w:p>
        </w:tc>
        <w:tc>
          <w:tcPr>
            <w:tcW w:w="8181" w:type="dxa"/>
            <w:tcBorders>
              <w:top w:val="single" w:sz="4" w:space="0" w:color="000000"/>
              <w:left w:val="single" w:sz="4" w:space="0" w:color="000000"/>
              <w:bottom w:val="single" w:sz="4" w:space="0" w:color="000000"/>
              <w:right w:val="single" w:sz="4" w:space="0" w:color="000000"/>
            </w:tcBorders>
          </w:tcPr>
          <w:p w14:paraId="08D46AFA"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bl>
    <w:p w14:paraId="43A567A8" w14:textId="77777777" w:rsidR="00E0486C" w:rsidRDefault="00E0486C" w:rsidP="00AB0E53">
      <w:pPr>
        <w:keepNext/>
        <w:tabs>
          <w:tab w:val="left" w:pos="720"/>
          <w:tab w:val="left" w:pos="1260"/>
        </w:tabs>
        <w:suppressAutoHyphens/>
        <w:spacing w:before="120" w:after="120" w:line="240" w:lineRule="auto"/>
        <w:outlineLvl w:val="1"/>
        <w:rPr>
          <w:rFonts w:ascii="Times New Roman" w:hAnsi="Times New Roman" w:cs="Times New Roman"/>
          <w:b/>
          <w:bCs/>
          <w:color w:val="auto"/>
          <w:sz w:val="24"/>
          <w:szCs w:val="24"/>
          <w:lang w:eastAsia="zh-CN"/>
        </w:rPr>
      </w:pPr>
    </w:p>
    <w:p w14:paraId="3B866176" w14:textId="77777777" w:rsidR="00E0486C" w:rsidRPr="00AB0E53" w:rsidRDefault="00E0486C" w:rsidP="00AB0E53">
      <w:pPr>
        <w:keepNext/>
        <w:tabs>
          <w:tab w:val="left" w:pos="720"/>
          <w:tab w:val="left" w:pos="1260"/>
        </w:tabs>
        <w:suppressAutoHyphens/>
        <w:spacing w:before="120" w:after="120" w:line="240" w:lineRule="auto"/>
        <w:outlineLvl w:val="1"/>
        <w:rPr>
          <w:rFonts w:ascii="Times New Roman" w:hAnsi="Times New Roman" w:cs="Times New Roman"/>
          <w:b/>
          <w:bCs/>
          <w:vanish/>
          <w:color w:val="auto"/>
          <w:sz w:val="24"/>
          <w:szCs w:val="24"/>
          <w:lang w:eastAsia="zh-CN"/>
        </w:rPr>
      </w:pPr>
    </w:p>
    <w:p w14:paraId="2D55C602" w14:textId="77777777" w:rsidR="00E0486C" w:rsidRPr="00E75D8B" w:rsidRDefault="00E0486C" w:rsidP="00E75D8B">
      <w:pPr>
        <w:pStyle w:val="Naslov2"/>
      </w:pPr>
      <w:r w:rsidRPr="003F186F">
        <w:t xml:space="preserve">Osnovni podatki o podizvajalcu </w:t>
      </w:r>
    </w:p>
    <w:p w14:paraId="4E9A01E8" w14:textId="77777777" w:rsidR="00E0486C" w:rsidRDefault="00E0486C" w:rsidP="003F186F">
      <w:pPr>
        <w:spacing w:after="0" w:line="240" w:lineRule="auto"/>
        <w:jc w:val="both"/>
        <w:rPr>
          <w:rFonts w:ascii="Times New Roman" w:hAnsi="Times New Roman" w:cs="Times New Roman"/>
          <w:lang w:eastAsia="ar-SA"/>
        </w:rPr>
      </w:pPr>
      <w:r w:rsidRPr="003F186F">
        <w:rPr>
          <w:rFonts w:ascii="Times New Roman" w:hAnsi="Times New Roman" w:cs="Times New Roman"/>
          <w:lang w:eastAsia="ar-SA"/>
        </w:rPr>
        <w:t>Ponudnik izpolni točko 4.1 in 4.2, v celoti, tolikokrat, kolikor podizvajalcev prijavlja za vsakega podizvajalca, tolikokrat kolikor različnih delov izvedbe javnega naročila bo posamezni podizvajalec izvedel.</w:t>
      </w:r>
    </w:p>
    <w:p w14:paraId="0548108E" w14:textId="77777777" w:rsidR="00E0486C" w:rsidRPr="003F186F" w:rsidRDefault="00E0486C" w:rsidP="003F186F">
      <w:pPr>
        <w:spacing w:after="0" w:line="240" w:lineRule="auto"/>
        <w:jc w:val="both"/>
        <w:rPr>
          <w:rFonts w:ascii="Times New Roman" w:hAnsi="Times New Roman" w:cs="Times New Roman"/>
          <w:lang w:eastAsia="ar-SA"/>
        </w:rPr>
      </w:pPr>
    </w:p>
    <w:tbl>
      <w:tblPr>
        <w:tblW w:w="9111" w:type="dxa"/>
        <w:tblInd w:w="-111" w:type="dxa"/>
        <w:tblLayout w:type="fixed"/>
        <w:tblCellMar>
          <w:left w:w="113" w:type="dxa"/>
          <w:right w:w="113" w:type="dxa"/>
        </w:tblCellMar>
        <w:tblLook w:val="0000" w:firstRow="0" w:lastRow="0" w:firstColumn="0" w:lastColumn="0" w:noHBand="0" w:noVBand="0"/>
      </w:tblPr>
      <w:tblGrid>
        <w:gridCol w:w="3555"/>
        <w:gridCol w:w="5556"/>
      </w:tblGrid>
      <w:tr w:rsidR="00E0486C" w:rsidRPr="003F186F" w14:paraId="4A93F532" w14:textId="77777777">
        <w:trPr>
          <w:trHeight w:hRule="exact" w:val="454"/>
          <w:tblHeader/>
        </w:trPr>
        <w:tc>
          <w:tcPr>
            <w:tcW w:w="3555" w:type="dxa"/>
            <w:tcBorders>
              <w:top w:val="single" w:sz="4" w:space="0" w:color="000000"/>
              <w:left w:val="single" w:sz="4" w:space="0" w:color="000000"/>
              <w:bottom w:val="single" w:sz="4" w:space="0" w:color="000000"/>
            </w:tcBorders>
            <w:vAlign w:val="bottom"/>
          </w:tcPr>
          <w:p w14:paraId="38AFC0F2"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Popolni naziv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14:paraId="4989E7F1"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582D6A72"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2932678A"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Skrajšani naziv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14:paraId="0DBAF3F3"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1781CAC8"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615987F4"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Naslov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14:paraId="42C19519"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588CBAD5"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694D274E"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Identifikacijska številka za DDV:</w:t>
            </w:r>
          </w:p>
        </w:tc>
        <w:tc>
          <w:tcPr>
            <w:tcW w:w="5556" w:type="dxa"/>
            <w:tcBorders>
              <w:top w:val="single" w:sz="4" w:space="0" w:color="000000"/>
              <w:left w:val="single" w:sz="4" w:space="0" w:color="000000"/>
              <w:bottom w:val="single" w:sz="4" w:space="0" w:color="000000"/>
              <w:right w:val="single" w:sz="4" w:space="0" w:color="000000"/>
            </w:tcBorders>
            <w:vAlign w:val="bottom"/>
          </w:tcPr>
          <w:p w14:paraId="4FE9D492"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3366D30C"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29E85665"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Pristojni davčni urad:</w:t>
            </w:r>
          </w:p>
        </w:tc>
        <w:tc>
          <w:tcPr>
            <w:tcW w:w="5556" w:type="dxa"/>
            <w:tcBorders>
              <w:top w:val="single" w:sz="4" w:space="0" w:color="000000"/>
              <w:left w:val="single" w:sz="4" w:space="0" w:color="000000"/>
              <w:bottom w:val="single" w:sz="4" w:space="0" w:color="000000"/>
              <w:right w:val="single" w:sz="4" w:space="0" w:color="000000"/>
            </w:tcBorders>
            <w:vAlign w:val="bottom"/>
          </w:tcPr>
          <w:p w14:paraId="51473270"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2D2CF3E1" w14:textId="77777777">
        <w:trPr>
          <w:trHeight w:hRule="exact" w:val="454"/>
        </w:trPr>
        <w:tc>
          <w:tcPr>
            <w:tcW w:w="3555" w:type="dxa"/>
            <w:tcBorders>
              <w:left w:val="single" w:sz="4" w:space="0" w:color="000000"/>
              <w:bottom w:val="single" w:sz="4" w:space="0" w:color="000000"/>
            </w:tcBorders>
            <w:vAlign w:val="bottom"/>
          </w:tcPr>
          <w:p w14:paraId="0ABB3D78"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Matična številka:</w:t>
            </w:r>
          </w:p>
        </w:tc>
        <w:tc>
          <w:tcPr>
            <w:tcW w:w="5556" w:type="dxa"/>
            <w:tcBorders>
              <w:left w:val="single" w:sz="4" w:space="0" w:color="000000"/>
              <w:bottom w:val="single" w:sz="4" w:space="0" w:color="000000"/>
              <w:right w:val="single" w:sz="4" w:space="0" w:color="000000"/>
            </w:tcBorders>
            <w:vAlign w:val="bottom"/>
          </w:tcPr>
          <w:p w14:paraId="4C31CA5B"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613AFEDD"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3094CB04"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Številka transakcijskega računa:</w:t>
            </w:r>
          </w:p>
        </w:tc>
        <w:tc>
          <w:tcPr>
            <w:tcW w:w="5556" w:type="dxa"/>
            <w:tcBorders>
              <w:top w:val="single" w:sz="4" w:space="0" w:color="000000"/>
              <w:left w:val="single" w:sz="4" w:space="0" w:color="000000"/>
              <w:bottom w:val="single" w:sz="4" w:space="0" w:color="000000"/>
              <w:right w:val="single" w:sz="4" w:space="0" w:color="000000"/>
            </w:tcBorders>
            <w:vAlign w:val="bottom"/>
          </w:tcPr>
          <w:p w14:paraId="573D2ED8"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3E7FD7F4"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2F5061CB"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lastRenderedPageBreak/>
              <w:t>Telefonska številka:</w:t>
            </w:r>
          </w:p>
        </w:tc>
        <w:tc>
          <w:tcPr>
            <w:tcW w:w="5556" w:type="dxa"/>
            <w:tcBorders>
              <w:top w:val="single" w:sz="4" w:space="0" w:color="000000"/>
              <w:left w:val="single" w:sz="4" w:space="0" w:color="000000"/>
              <w:bottom w:val="single" w:sz="4" w:space="0" w:color="000000"/>
              <w:right w:val="single" w:sz="4" w:space="0" w:color="000000"/>
            </w:tcBorders>
            <w:vAlign w:val="bottom"/>
          </w:tcPr>
          <w:p w14:paraId="39C465BD"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10296019"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498C92BE"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Telefaks številka:</w:t>
            </w:r>
          </w:p>
        </w:tc>
        <w:tc>
          <w:tcPr>
            <w:tcW w:w="5556" w:type="dxa"/>
            <w:tcBorders>
              <w:top w:val="single" w:sz="4" w:space="0" w:color="000000"/>
              <w:left w:val="single" w:sz="4" w:space="0" w:color="000000"/>
              <w:bottom w:val="single" w:sz="4" w:space="0" w:color="000000"/>
              <w:right w:val="single" w:sz="4" w:space="0" w:color="000000"/>
            </w:tcBorders>
            <w:vAlign w:val="bottom"/>
          </w:tcPr>
          <w:p w14:paraId="30E65A77"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29C81E51"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1E5862E5"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E-naslov:</w:t>
            </w:r>
          </w:p>
        </w:tc>
        <w:tc>
          <w:tcPr>
            <w:tcW w:w="5556" w:type="dxa"/>
            <w:tcBorders>
              <w:top w:val="single" w:sz="4" w:space="0" w:color="000000"/>
              <w:left w:val="single" w:sz="4" w:space="0" w:color="000000"/>
              <w:bottom w:val="single" w:sz="4" w:space="0" w:color="000000"/>
              <w:right w:val="single" w:sz="4" w:space="0" w:color="000000"/>
            </w:tcBorders>
            <w:vAlign w:val="bottom"/>
          </w:tcPr>
          <w:p w14:paraId="3FD6AD6E"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65086112"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7D3FDC98"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Oseba pooblaščena za zastopanje:</w:t>
            </w:r>
          </w:p>
        </w:tc>
        <w:tc>
          <w:tcPr>
            <w:tcW w:w="5556" w:type="dxa"/>
            <w:tcBorders>
              <w:top w:val="single" w:sz="4" w:space="0" w:color="000000"/>
              <w:left w:val="single" w:sz="4" w:space="0" w:color="000000"/>
              <w:bottom w:val="single" w:sz="4" w:space="0" w:color="000000"/>
              <w:right w:val="single" w:sz="4" w:space="0" w:color="000000"/>
            </w:tcBorders>
            <w:vAlign w:val="bottom"/>
          </w:tcPr>
          <w:p w14:paraId="15FEA4E3"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505E587D" w14:textId="77777777">
        <w:trPr>
          <w:trHeight w:hRule="exact" w:val="454"/>
        </w:trPr>
        <w:tc>
          <w:tcPr>
            <w:tcW w:w="3555" w:type="dxa"/>
            <w:tcBorders>
              <w:top w:val="single" w:sz="4" w:space="0" w:color="000000"/>
              <w:left w:val="single" w:sz="4" w:space="0" w:color="000000"/>
              <w:bottom w:val="single" w:sz="4" w:space="0" w:color="000000"/>
            </w:tcBorders>
            <w:vAlign w:val="bottom"/>
          </w:tcPr>
          <w:p w14:paraId="0D80C9C2"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Kontaktna oseba:</w:t>
            </w:r>
          </w:p>
        </w:tc>
        <w:tc>
          <w:tcPr>
            <w:tcW w:w="5556" w:type="dxa"/>
            <w:tcBorders>
              <w:top w:val="single" w:sz="4" w:space="0" w:color="000000"/>
              <w:left w:val="single" w:sz="4" w:space="0" w:color="000000"/>
              <w:bottom w:val="single" w:sz="4" w:space="0" w:color="000000"/>
              <w:right w:val="single" w:sz="4" w:space="0" w:color="000000"/>
            </w:tcBorders>
            <w:vAlign w:val="bottom"/>
          </w:tcPr>
          <w:p w14:paraId="20C8BF44"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bl>
    <w:p w14:paraId="4E758382" w14:textId="77777777" w:rsidR="00E0486C" w:rsidRDefault="00E0486C" w:rsidP="00057737">
      <w:pPr>
        <w:suppressAutoHyphens/>
        <w:spacing w:after="0" w:line="240" w:lineRule="auto"/>
        <w:rPr>
          <w:rFonts w:ascii="Times New Roman" w:hAnsi="Times New Roman" w:cs="Times New Roman"/>
          <w:color w:val="auto"/>
          <w:u w:val="single"/>
          <w:lang w:eastAsia="ar-SA"/>
        </w:rPr>
      </w:pPr>
    </w:p>
    <w:p w14:paraId="0D42F2BD"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5C66EE56" w14:textId="77777777" w:rsidR="00E0486C" w:rsidRPr="003F186F" w:rsidRDefault="00E0486C" w:rsidP="00AB0E53">
      <w:pPr>
        <w:pStyle w:val="Naslov2"/>
      </w:pPr>
      <w:r w:rsidRPr="003F186F">
        <w:t>Del izvedbe javnega naročila, ki ga bo izvedel podizvajalec</w:t>
      </w:r>
    </w:p>
    <w:tbl>
      <w:tblPr>
        <w:tblW w:w="0" w:type="auto"/>
        <w:tblInd w:w="-111" w:type="dxa"/>
        <w:tblLayout w:type="fixed"/>
        <w:tblCellMar>
          <w:left w:w="113" w:type="dxa"/>
          <w:right w:w="113" w:type="dxa"/>
        </w:tblCellMar>
        <w:tblLook w:val="0000" w:firstRow="0" w:lastRow="0" w:firstColumn="0" w:lastColumn="0" w:noHBand="0" w:noVBand="0"/>
      </w:tblPr>
      <w:tblGrid>
        <w:gridCol w:w="3690"/>
        <w:gridCol w:w="5436"/>
      </w:tblGrid>
      <w:tr w:rsidR="00E0486C" w:rsidRPr="003F186F" w14:paraId="517CBF7E" w14:textId="77777777">
        <w:trPr>
          <w:trHeight w:hRule="exact" w:val="454"/>
          <w:tblHeader/>
        </w:trPr>
        <w:tc>
          <w:tcPr>
            <w:tcW w:w="3690" w:type="dxa"/>
            <w:tcBorders>
              <w:top w:val="single" w:sz="4" w:space="0" w:color="000000"/>
              <w:left w:val="single" w:sz="4" w:space="0" w:color="000000"/>
              <w:bottom w:val="single" w:sz="4" w:space="0" w:color="000000"/>
            </w:tcBorders>
            <w:vAlign w:val="bottom"/>
          </w:tcPr>
          <w:p w14:paraId="73D2437D"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Skrajšani naziv podizvajalca:</w:t>
            </w:r>
          </w:p>
        </w:tc>
        <w:tc>
          <w:tcPr>
            <w:tcW w:w="5436" w:type="dxa"/>
            <w:tcBorders>
              <w:top w:val="single" w:sz="4" w:space="0" w:color="000000"/>
              <w:left w:val="single" w:sz="4" w:space="0" w:color="000000"/>
              <w:bottom w:val="single" w:sz="4" w:space="0" w:color="000000"/>
              <w:right w:val="single" w:sz="4" w:space="0" w:color="000000"/>
            </w:tcBorders>
            <w:vAlign w:val="bottom"/>
          </w:tcPr>
          <w:p w14:paraId="647401FA"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74863828" w14:textId="77777777">
        <w:trPr>
          <w:trHeight w:hRule="exact" w:val="454"/>
        </w:trPr>
        <w:tc>
          <w:tcPr>
            <w:tcW w:w="3690" w:type="dxa"/>
            <w:tcBorders>
              <w:top w:val="single" w:sz="4" w:space="0" w:color="000000"/>
              <w:left w:val="single" w:sz="4" w:space="0" w:color="000000"/>
              <w:bottom w:val="single" w:sz="4" w:space="0" w:color="000000"/>
            </w:tcBorders>
            <w:vAlign w:val="bottom"/>
          </w:tcPr>
          <w:p w14:paraId="39CB1F4A"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Predmet:</w:t>
            </w:r>
          </w:p>
        </w:tc>
        <w:tc>
          <w:tcPr>
            <w:tcW w:w="5436" w:type="dxa"/>
            <w:tcBorders>
              <w:top w:val="single" w:sz="4" w:space="0" w:color="000000"/>
              <w:left w:val="single" w:sz="4" w:space="0" w:color="000000"/>
              <w:bottom w:val="single" w:sz="4" w:space="0" w:color="000000"/>
              <w:right w:val="single" w:sz="4" w:space="0" w:color="000000"/>
            </w:tcBorders>
            <w:vAlign w:val="bottom"/>
          </w:tcPr>
          <w:p w14:paraId="407C1D8B"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4033D262" w14:textId="77777777">
        <w:trPr>
          <w:trHeight w:hRule="exact" w:val="454"/>
        </w:trPr>
        <w:tc>
          <w:tcPr>
            <w:tcW w:w="3690" w:type="dxa"/>
            <w:tcBorders>
              <w:left w:val="single" w:sz="4" w:space="0" w:color="000000"/>
              <w:bottom w:val="single" w:sz="4" w:space="0" w:color="000000"/>
            </w:tcBorders>
            <w:vAlign w:val="bottom"/>
          </w:tcPr>
          <w:p w14:paraId="5C254E7D"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Količina:</w:t>
            </w:r>
          </w:p>
        </w:tc>
        <w:tc>
          <w:tcPr>
            <w:tcW w:w="5436" w:type="dxa"/>
            <w:tcBorders>
              <w:left w:val="single" w:sz="4" w:space="0" w:color="000000"/>
              <w:bottom w:val="single" w:sz="4" w:space="0" w:color="000000"/>
              <w:right w:val="single" w:sz="4" w:space="0" w:color="000000"/>
            </w:tcBorders>
            <w:vAlign w:val="bottom"/>
          </w:tcPr>
          <w:p w14:paraId="1E410A46"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321768B7" w14:textId="77777777">
        <w:trPr>
          <w:trHeight w:hRule="exact" w:val="454"/>
        </w:trPr>
        <w:tc>
          <w:tcPr>
            <w:tcW w:w="3690" w:type="dxa"/>
            <w:tcBorders>
              <w:top w:val="single" w:sz="4" w:space="0" w:color="000000"/>
              <w:left w:val="single" w:sz="4" w:space="0" w:color="000000"/>
              <w:bottom w:val="single" w:sz="4" w:space="0" w:color="000000"/>
            </w:tcBorders>
            <w:vAlign w:val="bottom"/>
          </w:tcPr>
          <w:p w14:paraId="1F1AC0DC"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Vrednost:</w:t>
            </w:r>
          </w:p>
        </w:tc>
        <w:tc>
          <w:tcPr>
            <w:tcW w:w="5436" w:type="dxa"/>
            <w:tcBorders>
              <w:top w:val="single" w:sz="4" w:space="0" w:color="000000"/>
              <w:left w:val="single" w:sz="4" w:space="0" w:color="000000"/>
              <w:bottom w:val="single" w:sz="4" w:space="0" w:color="000000"/>
              <w:right w:val="single" w:sz="4" w:space="0" w:color="000000"/>
            </w:tcBorders>
            <w:vAlign w:val="bottom"/>
          </w:tcPr>
          <w:p w14:paraId="606587CB"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2135DFD3" w14:textId="77777777">
        <w:trPr>
          <w:trHeight w:hRule="exact" w:val="454"/>
        </w:trPr>
        <w:tc>
          <w:tcPr>
            <w:tcW w:w="3690" w:type="dxa"/>
            <w:tcBorders>
              <w:top w:val="single" w:sz="4" w:space="0" w:color="000000"/>
              <w:left w:val="single" w:sz="4" w:space="0" w:color="000000"/>
              <w:bottom w:val="single" w:sz="4" w:space="0" w:color="000000"/>
            </w:tcBorders>
            <w:vAlign w:val="bottom"/>
          </w:tcPr>
          <w:p w14:paraId="4718F285"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Kraj izvedbe del:</w:t>
            </w:r>
          </w:p>
        </w:tc>
        <w:tc>
          <w:tcPr>
            <w:tcW w:w="5436" w:type="dxa"/>
            <w:tcBorders>
              <w:top w:val="single" w:sz="4" w:space="0" w:color="000000"/>
              <w:left w:val="single" w:sz="4" w:space="0" w:color="000000"/>
              <w:bottom w:val="single" w:sz="4" w:space="0" w:color="000000"/>
              <w:right w:val="single" w:sz="4" w:space="0" w:color="000000"/>
            </w:tcBorders>
            <w:vAlign w:val="bottom"/>
          </w:tcPr>
          <w:p w14:paraId="231CC171"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14:paraId="379B78A1" w14:textId="77777777">
        <w:trPr>
          <w:trHeight w:hRule="exact" w:val="454"/>
        </w:trPr>
        <w:tc>
          <w:tcPr>
            <w:tcW w:w="3690" w:type="dxa"/>
            <w:tcBorders>
              <w:top w:val="single" w:sz="4" w:space="0" w:color="000000"/>
              <w:left w:val="single" w:sz="4" w:space="0" w:color="000000"/>
              <w:bottom w:val="single" w:sz="4" w:space="0" w:color="000000"/>
            </w:tcBorders>
            <w:vAlign w:val="bottom"/>
          </w:tcPr>
          <w:p w14:paraId="2AD857FA" w14:textId="77777777"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Rok izvedbe del:</w:t>
            </w:r>
          </w:p>
        </w:tc>
        <w:tc>
          <w:tcPr>
            <w:tcW w:w="5436" w:type="dxa"/>
            <w:tcBorders>
              <w:top w:val="single" w:sz="4" w:space="0" w:color="000000"/>
              <w:left w:val="single" w:sz="4" w:space="0" w:color="000000"/>
              <w:bottom w:val="single" w:sz="4" w:space="0" w:color="000000"/>
              <w:right w:val="single" w:sz="4" w:space="0" w:color="000000"/>
            </w:tcBorders>
            <w:vAlign w:val="bottom"/>
          </w:tcPr>
          <w:p w14:paraId="48B3DFBF"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bl>
    <w:p w14:paraId="626F94F3" w14:textId="77777777" w:rsidR="00E0486C" w:rsidRPr="003F186F" w:rsidRDefault="00E0486C" w:rsidP="00057737">
      <w:pPr>
        <w:suppressAutoHyphens/>
        <w:spacing w:after="0" w:line="240" w:lineRule="auto"/>
        <w:rPr>
          <w:rFonts w:ascii="Times New Roman" w:hAnsi="Times New Roman" w:cs="Times New Roman"/>
          <w:color w:val="auto"/>
          <w:u w:val="single"/>
          <w:lang w:eastAsia="ar-SA"/>
        </w:rPr>
      </w:pPr>
    </w:p>
    <w:p w14:paraId="6DB20DA9" w14:textId="77777777" w:rsidR="00E0486C" w:rsidRPr="00057737" w:rsidRDefault="00E0486C" w:rsidP="00057737">
      <w:pPr>
        <w:suppressAutoHyphens/>
        <w:spacing w:after="0" w:line="240" w:lineRule="auto"/>
        <w:rPr>
          <w:rFonts w:ascii="Times New Roman" w:hAnsi="Times New Roman" w:cs="Times New Roman"/>
          <w:color w:val="auto"/>
          <w:u w:val="single"/>
          <w:lang w:eastAsia="ar-SA"/>
        </w:rPr>
      </w:pPr>
    </w:p>
    <w:p w14:paraId="62C2EF00" w14:textId="77777777" w:rsidR="00E0486C" w:rsidRPr="00057737" w:rsidRDefault="00E0486C" w:rsidP="00057737">
      <w:pPr>
        <w:suppressAutoHyphens/>
        <w:spacing w:after="0" w:line="240" w:lineRule="auto"/>
        <w:rPr>
          <w:rFonts w:ascii="Times New Roman" w:hAnsi="Times New Roman" w:cs="Times New Roman"/>
          <w:color w:val="auto"/>
          <w:u w:val="single"/>
          <w:lang w:eastAsia="ar-SA"/>
        </w:rPr>
      </w:pPr>
      <w:r w:rsidRPr="00057737">
        <w:rPr>
          <w:rFonts w:ascii="Times New Roman" w:hAnsi="Times New Roman" w:cs="Times New Roman"/>
          <w:color w:val="auto"/>
          <w:u w:val="single"/>
          <w:lang w:eastAsia="ar-SA"/>
        </w:rPr>
        <w:t>Izjavljamo,</w:t>
      </w:r>
    </w:p>
    <w:p w14:paraId="6B57AE56" w14:textId="77777777" w:rsidR="00E0486C" w:rsidRPr="00057737" w:rsidRDefault="00E0486C" w:rsidP="00057737">
      <w:pPr>
        <w:numPr>
          <w:ilvl w:val="0"/>
          <w:numId w:val="10"/>
        </w:numPr>
        <w:suppressAutoHyphens/>
        <w:spacing w:after="0" w:line="240" w:lineRule="auto"/>
        <w:jc w:val="both"/>
        <w:rPr>
          <w:rFonts w:ascii="Times New Roman" w:hAnsi="Times New Roman" w:cs="Times New Roman"/>
          <w:color w:val="auto"/>
        </w:rPr>
      </w:pPr>
      <w:r w:rsidRPr="00057737">
        <w:rPr>
          <w:rFonts w:ascii="Times New Roman" w:hAnsi="Times New Roman" w:cs="Times New Roman"/>
          <w:color w:val="auto"/>
        </w:rPr>
        <w:t xml:space="preserve">da bomo imeli ob sklenitvi </w:t>
      </w:r>
      <w:proofErr w:type="spellStart"/>
      <w:r w:rsidRPr="003F186F">
        <w:rPr>
          <w:rFonts w:ascii="Times New Roman" w:hAnsi="Times New Roman" w:cs="Times New Roman"/>
          <w:color w:val="auto"/>
        </w:rPr>
        <w:t>večpartitne</w:t>
      </w:r>
      <w:proofErr w:type="spellEnd"/>
      <w:r w:rsidRPr="003F186F">
        <w:rPr>
          <w:rFonts w:ascii="Times New Roman" w:hAnsi="Times New Roman" w:cs="Times New Roman"/>
          <w:color w:val="auto"/>
        </w:rPr>
        <w:t xml:space="preserve"> </w:t>
      </w:r>
      <w:r w:rsidRPr="00057737">
        <w:rPr>
          <w:rFonts w:ascii="Times New Roman" w:hAnsi="Times New Roman" w:cs="Times New Roman"/>
          <w:color w:val="auto"/>
        </w:rPr>
        <w:t>pogodbe z naročnikom in v času njenega izvajanja, sklenjene pogodbe s podizvajalci,</w:t>
      </w:r>
    </w:p>
    <w:p w14:paraId="1DC80331" w14:textId="77777777" w:rsidR="00E0486C" w:rsidRPr="00057737" w:rsidRDefault="00E0486C" w:rsidP="00057737">
      <w:pPr>
        <w:numPr>
          <w:ilvl w:val="0"/>
          <w:numId w:val="10"/>
        </w:numPr>
        <w:suppressAutoHyphens/>
        <w:spacing w:after="0" w:line="240" w:lineRule="auto"/>
        <w:jc w:val="both"/>
        <w:rPr>
          <w:rFonts w:ascii="Times New Roman" w:hAnsi="Times New Roman" w:cs="Times New Roman"/>
          <w:color w:val="auto"/>
        </w:rPr>
      </w:pPr>
      <w:r w:rsidRPr="00057737">
        <w:rPr>
          <w:rFonts w:ascii="Times New Roman" w:hAnsi="Times New Roman" w:cs="Times New Roman"/>
          <w:color w:val="auto"/>
        </w:rPr>
        <w:t>da bomo dela izvajali le s podizvajalci, ki bodo priglašeni in bomo v primeru spremembe podizvajalcev pravočasno obvestili naročnika o spremembi,</w:t>
      </w:r>
    </w:p>
    <w:p w14:paraId="1D2F42A6" w14:textId="77777777" w:rsidR="00E0486C" w:rsidRPr="00057737" w:rsidRDefault="00E0486C" w:rsidP="00057737">
      <w:pPr>
        <w:numPr>
          <w:ilvl w:val="0"/>
          <w:numId w:val="9"/>
        </w:numPr>
        <w:suppressAutoHyphens/>
        <w:spacing w:after="0" w:line="240" w:lineRule="auto"/>
        <w:jc w:val="both"/>
        <w:rPr>
          <w:rFonts w:ascii="Times New Roman" w:hAnsi="Times New Roman" w:cs="Times New Roman"/>
          <w:color w:val="auto"/>
          <w:lang w:eastAsia="zh-CN"/>
        </w:rPr>
      </w:pPr>
      <w:r w:rsidRPr="00057737">
        <w:rPr>
          <w:rFonts w:ascii="Times New Roman" w:hAnsi="Times New Roman" w:cs="Times New Roman"/>
          <w:color w:val="auto"/>
        </w:rPr>
        <w:t xml:space="preserve">da bomo v primeru, da bo podizvajalec zahteval neposredno plačilo </w:t>
      </w:r>
      <w:r w:rsidRPr="00057737">
        <w:rPr>
          <w:rFonts w:ascii="Times New Roman" w:hAnsi="Times New Roman" w:cs="Times New Roman"/>
          <w:color w:val="auto"/>
          <w:lang w:eastAsia="zh-CN"/>
        </w:rPr>
        <w:t xml:space="preserve">v </w:t>
      </w:r>
      <w:proofErr w:type="spellStart"/>
      <w:r w:rsidRPr="003F186F">
        <w:rPr>
          <w:rFonts w:ascii="Times New Roman" w:hAnsi="Times New Roman" w:cs="Times New Roman"/>
          <w:color w:val="auto"/>
          <w:lang w:eastAsia="zh-CN"/>
        </w:rPr>
        <w:t>večpartitini</w:t>
      </w:r>
      <w:proofErr w:type="spellEnd"/>
      <w:r w:rsidRPr="003F186F">
        <w:rPr>
          <w:rFonts w:ascii="Times New Roman" w:hAnsi="Times New Roman" w:cs="Times New Roman"/>
          <w:color w:val="auto"/>
          <w:lang w:eastAsia="zh-CN"/>
        </w:rPr>
        <w:t xml:space="preserve"> </w:t>
      </w:r>
      <w:r w:rsidRPr="00057737">
        <w:rPr>
          <w:rFonts w:ascii="Times New Roman" w:hAnsi="Times New Roman" w:cs="Times New Roman"/>
          <w:color w:val="auto"/>
          <w:lang w:eastAsia="zh-CN"/>
        </w:rPr>
        <w:t>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91C9799" w14:textId="77777777" w:rsidR="00E0486C" w:rsidRPr="00057737" w:rsidRDefault="00E0486C" w:rsidP="00057737">
      <w:pPr>
        <w:numPr>
          <w:ilvl w:val="0"/>
          <w:numId w:val="9"/>
        </w:numPr>
        <w:suppressAutoHyphens/>
        <w:spacing w:after="0" w:line="240" w:lineRule="auto"/>
        <w:jc w:val="both"/>
        <w:rPr>
          <w:rFonts w:ascii="Times New Roman" w:hAnsi="Times New Roman" w:cs="Times New Roman"/>
          <w:color w:val="auto"/>
          <w:lang w:eastAsia="zh-CN"/>
        </w:rPr>
      </w:pPr>
      <w:r w:rsidRPr="00057737">
        <w:rPr>
          <w:rFonts w:ascii="Times New Roman" w:hAnsi="Times New Roman" w:cs="Times New Roman"/>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18F09264" w14:textId="77777777" w:rsidR="00E0486C" w:rsidRPr="00057737" w:rsidRDefault="00E0486C" w:rsidP="00057737">
      <w:pPr>
        <w:suppressAutoHyphens/>
        <w:spacing w:after="0" w:line="240" w:lineRule="auto"/>
        <w:jc w:val="both"/>
        <w:rPr>
          <w:rFonts w:ascii="Times New Roman" w:hAnsi="Times New Roman" w:cs="Times New Roman"/>
          <w:b/>
          <w:bCs/>
          <w:color w:val="auto"/>
          <w:u w:val="single"/>
          <w:lang w:eastAsia="ar-SA"/>
        </w:rPr>
      </w:pPr>
    </w:p>
    <w:p w14:paraId="602CB695" w14:textId="77777777" w:rsidR="00E0486C" w:rsidRPr="00057737" w:rsidRDefault="00E0486C" w:rsidP="00057737">
      <w:pPr>
        <w:suppressAutoHyphens/>
        <w:spacing w:after="0" w:line="240" w:lineRule="auto"/>
        <w:jc w:val="both"/>
        <w:rPr>
          <w:rFonts w:ascii="Times New Roman" w:hAnsi="Times New Roman" w:cs="Times New Roman"/>
          <w:color w:val="auto"/>
          <w:u w:val="single"/>
          <w:lang w:eastAsia="ar-SA"/>
        </w:rPr>
      </w:pPr>
    </w:p>
    <w:p w14:paraId="2E654B12" w14:textId="77777777" w:rsidR="00E0486C" w:rsidRPr="00057737" w:rsidRDefault="00E0486C" w:rsidP="00057737">
      <w:pPr>
        <w:suppressAutoHyphens/>
        <w:spacing w:after="0" w:line="240" w:lineRule="auto"/>
        <w:rPr>
          <w:rFonts w:ascii="Times New Roman" w:hAnsi="Times New Roman" w:cs="Times New Roman"/>
          <w:color w:val="auto"/>
          <w:u w:val="single"/>
          <w:lang w:eastAsia="ar-SA"/>
        </w:rPr>
      </w:pPr>
    </w:p>
    <w:p w14:paraId="7EFDBC50" w14:textId="77777777" w:rsidR="00E0486C" w:rsidRPr="00057737" w:rsidRDefault="00E0486C" w:rsidP="00057737">
      <w:pPr>
        <w:numPr>
          <w:ilvl w:val="0"/>
          <w:numId w:val="11"/>
        </w:numPr>
        <w:suppressAutoHyphens/>
        <w:spacing w:after="0" w:line="240" w:lineRule="auto"/>
        <w:jc w:val="both"/>
        <w:rPr>
          <w:rFonts w:ascii="Times New Roman" w:hAnsi="Times New Roman" w:cs="Times New Roman"/>
          <w:b/>
          <w:bCs/>
          <w:color w:val="auto"/>
        </w:rPr>
      </w:pPr>
      <w:r w:rsidRPr="00057737">
        <w:rPr>
          <w:rFonts w:ascii="Times New Roman" w:hAnsi="Times New Roman" w:cs="Times New Roman"/>
          <w:b/>
          <w:bCs/>
          <w:color w:val="auto"/>
        </w:rPr>
        <w:t xml:space="preserve"> izjavljamo, da ne nastopamo s podizvajalcem.</w:t>
      </w:r>
    </w:p>
    <w:p w14:paraId="672E53E7" w14:textId="77777777" w:rsidR="00E0486C" w:rsidRPr="00057737" w:rsidRDefault="00E0486C" w:rsidP="00057737">
      <w:pPr>
        <w:suppressAutoHyphens/>
        <w:spacing w:after="0" w:line="240" w:lineRule="auto"/>
        <w:rPr>
          <w:rFonts w:ascii="Times New Roman" w:hAnsi="Times New Roman" w:cs="Times New Roman"/>
          <w:color w:val="auto"/>
          <w:u w:val="single"/>
          <w:lang w:eastAsia="ar-SA"/>
        </w:rPr>
      </w:pPr>
    </w:p>
    <w:p w14:paraId="7755B515" w14:textId="77777777" w:rsidR="00E0486C" w:rsidRPr="00057737" w:rsidRDefault="00E0486C" w:rsidP="00057737">
      <w:pPr>
        <w:suppressAutoHyphens/>
        <w:spacing w:after="0" w:line="240" w:lineRule="auto"/>
        <w:jc w:val="both"/>
        <w:rPr>
          <w:rFonts w:ascii="Times New Roman" w:hAnsi="Times New Roman" w:cs="Times New Roman"/>
          <w:color w:val="auto"/>
          <w:u w:val="single"/>
          <w:lang w:eastAsia="ar-SA"/>
        </w:rPr>
      </w:pPr>
      <w:r w:rsidRPr="00057737">
        <w:rPr>
          <w:rFonts w:ascii="Times New Roman" w:hAnsi="Times New Roman" w:cs="Times New Roman"/>
          <w:color w:val="auto"/>
          <w:u w:val="single"/>
          <w:lang w:eastAsia="ar-SA"/>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057737">
        <w:rPr>
          <w:rFonts w:ascii="Times New Roman" w:hAnsi="Times New Roman" w:cs="Times New Roman"/>
          <w:color w:val="auto"/>
          <w:u w:val="single"/>
          <w:lang w:eastAsia="ar-SA"/>
        </w:rPr>
        <w:t>podizvajalsko</w:t>
      </w:r>
      <w:proofErr w:type="spellEnd"/>
      <w:r w:rsidRPr="00057737">
        <w:rPr>
          <w:rFonts w:ascii="Times New Roman" w:hAnsi="Times New Roman" w:cs="Times New Roman"/>
          <w:color w:val="auto"/>
          <w:u w:val="single"/>
          <w:lang w:eastAsia="ar-SA"/>
        </w:rPr>
        <w:t xml:space="preserve"> razmerje že potekalo.</w:t>
      </w:r>
    </w:p>
    <w:p w14:paraId="2E10E39C" w14:textId="77777777" w:rsidR="00E0486C" w:rsidRPr="00057737" w:rsidRDefault="00E0486C" w:rsidP="00057737">
      <w:pPr>
        <w:suppressAutoHyphens/>
        <w:spacing w:after="0" w:line="240" w:lineRule="auto"/>
        <w:rPr>
          <w:rFonts w:ascii="Times New Roman" w:hAnsi="Times New Roman" w:cs="Times New Roman"/>
          <w:color w:val="auto"/>
          <w:u w:val="single"/>
          <w:lang w:eastAsia="ar-SA"/>
        </w:rPr>
      </w:pPr>
    </w:p>
    <w:p w14:paraId="58F8B09C" w14:textId="77777777" w:rsidR="00E0486C" w:rsidRPr="00057737" w:rsidRDefault="00E0486C" w:rsidP="00057737">
      <w:pPr>
        <w:suppressAutoHyphens/>
        <w:spacing w:after="0" w:line="240" w:lineRule="auto"/>
        <w:jc w:val="both"/>
        <w:rPr>
          <w:rFonts w:ascii="Times New Roman" w:hAnsi="Times New Roman" w:cs="Times New Roman"/>
          <w:color w:val="auto"/>
          <w:sz w:val="24"/>
          <w:szCs w:val="24"/>
          <w:lang w:eastAsia="ar-SA"/>
        </w:rPr>
      </w:pPr>
    </w:p>
    <w:p w14:paraId="579C41D0" w14:textId="77777777" w:rsidR="00E0486C" w:rsidRPr="003F186F" w:rsidRDefault="00E0486C" w:rsidP="000853AC">
      <w:pPr>
        <w:pStyle w:val="Naslov1"/>
      </w:pPr>
      <w:r w:rsidRPr="003F186F">
        <w:lastRenderedPageBreak/>
        <w:t xml:space="preserve">PODATKI O POVEZANIH DRUŽBAH PONUDNIKA V SKLADU S KRITERIJI ZAKONA, KI UREJA GOSPODARSKE DRUŽBE </w:t>
      </w:r>
    </w:p>
    <w:p w14:paraId="2095AD0B" w14:textId="77777777" w:rsidR="00E0486C" w:rsidRPr="000853AC" w:rsidRDefault="00E0486C" w:rsidP="000853AC">
      <w:pPr>
        <w:suppressAutoHyphens/>
        <w:spacing w:after="0" w:line="240" w:lineRule="auto"/>
        <w:jc w:val="both"/>
        <w:rPr>
          <w:rFonts w:ascii="Times New Roman" w:hAnsi="Times New Roman" w:cs="Times New Roman"/>
          <w:b/>
          <w:bCs/>
          <w:color w:val="auto"/>
          <w:sz w:val="24"/>
          <w:szCs w:val="24"/>
          <w:lang w:eastAsia="ar-SA"/>
        </w:rPr>
      </w:pPr>
    </w:p>
    <w:p w14:paraId="291C48BA" w14:textId="77777777" w:rsidR="00E0486C" w:rsidRPr="000853AC" w:rsidRDefault="00E0486C" w:rsidP="000853AC">
      <w:pPr>
        <w:keepNext/>
        <w:suppressAutoHyphens/>
        <w:spacing w:after="0" w:line="240" w:lineRule="auto"/>
        <w:jc w:val="both"/>
        <w:rPr>
          <w:rFonts w:ascii="Times New Roman" w:hAnsi="Times New Roman" w:cs="Times New Roman"/>
          <w:i/>
          <w:iCs/>
          <w:color w:val="auto"/>
          <w:sz w:val="24"/>
          <w:szCs w:val="24"/>
          <w:lang w:eastAsia="ar-SA"/>
        </w:rPr>
      </w:pPr>
      <w:r w:rsidRPr="000853AC">
        <w:rPr>
          <w:rFonts w:ascii="Times New Roman" w:hAnsi="Times New Roman" w:cs="Times New Roman"/>
          <w:i/>
          <w:iCs/>
          <w:color w:val="auto"/>
          <w:sz w:val="24"/>
          <w:szCs w:val="24"/>
          <w:lang w:eastAsia="ar-SA"/>
        </w:rPr>
        <w:t xml:space="preserve">/Točko </w:t>
      </w:r>
      <w:r w:rsidRPr="003F186F">
        <w:rPr>
          <w:rFonts w:ascii="Times New Roman" w:hAnsi="Times New Roman" w:cs="Times New Roman"/>
          <w:i/>
          <w:iCs/>
          <w:color w:val="auto"/>
          <w:sz w:val="24"/>
          <w:szCs w:val="24"/>
          <w:lang w:eastAsia="ar-SA"/>
        </w:rPr>
        <w:t xml:space="preserve">5. </w:t>
      </w:r>
      <w:r w:rsidRPr="000853AC">
        <w:rPr>
          <w:rFonts w:ascii="Times New Roman" w:hAnsi="Times New Roman" w:cs="Times New Roman"/>
          <w:i/>
          <w:iCs/>
          <w:color w:val="auto"/>
          <w:sz w:val="24"/>
          <w:szCs w:val="24"/>
          <w:lang w:eastAsia="ar-SA"/>
        </w:rPr>
        <w:t>ponudniki izpolnijo v primeru,  da nastopajo s  podizvajalci in da izpolnjujejo kriterije za povezane družbe/</w:t>
      </w:r>
    </w:p>
    <w:p w14:paraId="3D1ED738" w14:textId="77777777" w:rsidR="00E0486C" w:rsidRDefault="00E0486C" w:rsidP="000853AC">
      <w:pPr>
        <w:keepNext/>
        <w:suppressAutoHyphens/>
        <w:spacing w:after="0" w:line="240" w:lineRule="auto"/>
        <w:ind w:left="720"/>
        <w:jc w:val="both"/>
        <w:rPr>
          <w:rFonts w:ascii="Times New Roman" w:hAnsi="Times New Roman" w:cs="Times New Roman"/>
          <w:b/>
          <w:bCs/>
          <w:color w:val="auto"/>
          <w:sz w:val="24"/>
          <w:szCs w:val="24"/>
          <w:lang w:eastAsia="ar-SA"/>
        </w:rPr>
      </w:pPr>
    </w:p>
    <w:p w14:paraId="63335C67" w14:textId="77777777" w:rsidR="00E0486C" w:rsidRPr="000853AC" w:rsidRDefault="00E0486C" w:rsidP="000853AC">
      <w:pPr>
        <w:keepNext/>
        <w:suppressAutoHyphens/>
        <w:spacing w:after="0" w:line="240" w:lineRule="auto"/>
        <w:ind w:left="720"/>
        <w:jc w:val="both"/>
        <w:rPr>
          <w:rFonts w:ascii="Times New Roman" w:hAnsi="Times New Roman" w:cs="Times New Roman"/>
          <w:b/>
          <w:bCs/>
          <w:color w:val="auto"/>
          <w:sz w:val="24"/>
          <w:szCs w:val="24"/>
          <w:lang w:eastAsia="ar-SA"/>
        </w:rPr>
      </w:pPr>
    </w:p>
    <w:p w14:paraId="446CCC2F" w14:textId="77777777" w:rsidR="00E0486C" w:rsidRPr="000853AC" w:rsidRDefault="00E0486C" w:rsidP="000853AC">
      <w:pPr>
        <w:keepNext/>
        <w:suppressAutoHyphens/>
        <w:spacing w:after="0" w:line="240" w:lineRule="auto"/>
        <w:ind w:right="-470"/>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 xml:space="preserve">Ponudnik izpolni točko </w:t>
      </w:r>
      <w:r w:rsidRPr="003F186F">
        <w:rPr>
          <w:rFonts w:ascii="Times New Roman" w:hAnsi="Times New Roman" w:cs="Times New Roman"/>
          <w:color w:val="auto"/>
          <w:sz w:val="24"/>
          <w:szCs w:val="24"/>
          <w:lang w:eastAsia="ar-SA"/>
        </w:rPr>
        <w:t>5</w:t>
      </w:r>
      <w:r w:rsidRPr="000853AC">
        <w:rPr>
          <w:rFonts w:ascii="Times New Roman" w:hAnsi="Times New Roman" w:cs="Times New Roman"/>
          <w:color w:val="auto"/>
          <w:sz w:val="24"/>
          <w:szCs w:val="24"/>
          <w:lang w:eastAsia="ar-SA"/>
        </w:rPr>
        <w:t xml:space="preserve">. v celoti, tolikokrat, kolikor je subjektov, ki glede na razmerje z </w:t>
      </w:r>
    </w:p>
    <w:p w14:paraId="1CE20F14" w14:textId="77777777" w:rsidR="00E0486C" w:rsidRPr="000853AC" w:rsidRDefault="00E0486C" w:rsidP="000853AC">
      <w:pPr>
        <w:suppressAutoHyphens/>
        <w:spacing w:after="0" w:line="240" w:lineRule="auto"/>
        <w:ind w:right="-470"/>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njim izpolnjujejo kriterije za povezano družbo.</w:t>
      </w:r>
    </w:p>
    <w:p w14:paraId="27692A3D" w14:textId="77777777"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tbl>
      <w:tblPr>
        <w:tblW w:w="0" w:type="auto"/>
        <w:tblInd w:w="-111" w:type="dxa"/>
        <w:tblLayout w:type="fixed"/>
        <w:tblCellMar>
          <w:left w:w="113" w:type="dxa"/>
          <w:right w:w="113" w:type="dxa"/>
        </w:tblCellMar>
        <w:tblLook w:val="0000" w:firstRow="0" w:lastRow="0" w:firstColumn="0" w:lastColumn="0" w:noHBand="0" w:noVBand="0"/>
      </w:tblPr>
      <w:tblGrid>
        <w:gridCol w:w="3540"/>
        <w:gridCol w:w="5586"/>
      </w:tblGrid>
      <w:tr w:rsidR="00E0486C" w:rsidRPr="000853AC" w14:paraId="0A34347B" w14:textId="77777777">
        <w:trPr>
          <w:trHeight w:hRule="exact" w:val="715"/>
          <w:tblHeader/>
        </w:trPr>
        <w:tc>
          <w:tcPr>
            <w:tcW w:w="3540" w:type="dxa"/>
            <w:tcBorders>
              <w:top w:val="single" w:sz="4" w:space="0" w:color="000000"/>
              <w:left w:val="single" w:sz="4" w:space="0" w:color="000000"/>
              <w:bottom w:val="single" w:sz="4" w:space="0" w:color="000000"/>
            </w:tcBorders>
            <w:vAlign w:val="bottom"/>
          </w:tcPr>
          <w:p w14:paraId="088633F0" w14:textId="77777777" w:rsidR="00E0486C" w:rsidRPr="000853AC" w:rsidRDefault="00E0486C" w:rsidP="000853AC">
            <w:pPr>
              <w:keepNext/>
              <w:tabs>
                <w:tab w:val="left" w:pos="0"/>
                <w:tab w:val="left" w:pos="123"/>
              </w:tabs>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Popolna firma in naslov družbe ter razmerje s ponudnikom:</w:t>
            </w:r>
          </w:p>
        </w:tc>
        <w:tc>
          <w:tcPr>
            <w:tcW w:w="5586" w:type="dxa"/>
            <w:tcBorders>
              <w:top w:val="single" w:sz="4" w:space="0" w:color="000000"/>
              <w:left w:val="single" w:sz="4" w:space="0" w:color="000000"/>
              <w:bottom w:val="single" w:sz="4" w:space="0" w:color="000000"/>
              <w:right w:val="single" w:sz="4" w:space="0" w:color="000000"/>
            </w:tcBorders>
            <w:vAlign w:val="bottom"/>
          </w:tcPr>
          <w:p w14:paraId="1F83467F"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50552111"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0FCE0AF5"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Matična številka:</w:t>
            </w:r>
          </w:p>
        </w:tc>
        <w:tc>
          <w:tcPr>
            <w:tcW w:w="5586" w:type="dxa"/>
            <w:tcBorders>
              <w:top w:val="single" w:sz="4" w:space="0" w:color="000000"/>
              <w:left w:val="single" w:sz="4" w:space="0" w:color="000000"/>
              <w:bottom w:val="single" w:sz="4" w:space="0" w:color="000000"/>
              <w:right w:val="single" w:sz="4" w:space="0" w:color="000000"/>
            </w:tcBorders>
            <w:vAlign w:val="bottom"/>
          </w:tcPr>
          <w:p w14:paraId="6E871C49"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6C52E8DD"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6CE26F73"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Identifikacijska številka za DDV:</w:t>
            </w:r>
          </w:p>
        </w:tc>
        <w:tc>
          <w:tcPr>
            <w:tcW w:w="5586" w:type="dxa"/>
            <w:tcBorders>
              <w:top w:val="single" w:sz="4" w:space="0" w:color="000000"/>
              <w:left w:val="single" w:sz="4" w:space="0" w:color="000000"/>
              <w:bottom w:val="single" w:sz="4" w:space="0" w:color="000000"/>
              <w:right w:val="single" w:sz="4" w:space="0" w:color="000000"/>
            </w:tcBorders>
            <w:vAlign w:val="bottom"/>
          </w:tcPr>
          <w:p w14:paraId="45DA8CA8"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2EB5B1EB"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43BC4C56"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Pristojni davčni urad:</w:t>
            </w:r>
          </w:p>
        </w:tc>
        <w:tc>
          <w:tcPr>
            <w:tcW w:w="5586" w:type="dxa"/>
            <w:tcBorders>
              <w:top w:val="single" w:sz="4" w:space="0" w:color="000000"/>
              <w:left w:val="single" w:sz="4" w:space="0" w:color="000000"/>
              <w:bottom w:val="single" w:sz="4" w:space="0" w:color="000000"/>
              <w:right w:val="single" w:sz="4" w:space="0" w:color="000000"/>
            </w:tcBorders>
            <w:vAlign w:val="bottom"/>
          </w:tcPr>
          <w:p w14:paraId="29C9685E"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2DD91B1E"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0B776110"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Številka transakcijskega računa:</w:t>
            </w:r>
          </w:p>
        </w:tc>
        <w:tc>
          <w:tcPr>
            <w:tcW w:w="5586" w:type="dxa"/>
            <w:tcBorders>
              <w:top w:val="single" w:sz="4" w:space="0" w:color="000000"/>
              <w:left w:val="single" w:sz="4" w:space="0" w:color="000000"/>
              <w:bottom w:val="single" w:sz="4" w:space="0" w:color="000000"/>
              <w:right w:val="single" w:sz="4" w:space="0" w:color="000000"/>
            </w:tcBorders>
            <w:vAlign w:val="bottom"/>
          </w:tcPr>
          <w:p w14:paraId="7DD34A5F"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10362D7C"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7CF22A6E"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Telefonska številka:</w:t>
            </w:r>
          </w:p>
        </w:tc>
        <w:tc>
          <w:tcPr>
            <w:tcW w:w="5586" w:type="dxa"/>
            <w:tcBorders>
              <w:top w:val="single" w:sz="4" w:space="0" w:color="000000"/>
              <w:left w:val="single" w:sz="4" w:space="0" w:color="000000"/>
              <w:bottom w:val="single" w:sz="4" w:space="0" w:color="000000"/>
              <w:right w:val="single" w:sz="4" w:space="0" w:color="000000"/>
            </w:tcBorders>
            <w:vAlign w:val="bottom"/>
          </w:tcPr>
          <w:p w14:paraId="7152CAAC"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016FFDE9"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097BB169"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Telefaks številka:</w:t>
            </w:r>
          </w:p>
        </w:tc>
        <w:tc>
          <w:tcPr>
            <w:tcW w:w="5586" w:type="dxa"/>
            <w:tcBorders>
              <w:top w:val="single" w:sz="4" w:space="0" w:color="000000"/>
              <w:left w:val="single" w:sz="4" w:space="0" w:color="000000"/>
              <w:bottom w:val="single" w:sz="4" w:space="0" w:color="000000"/>
              <w:right w:val="single" w:sz="4" w:space="0" w:color="000000"/>
            </w:tcBorders>
            <w:vAlign w:val="bottom"/>
          </w:tcPr>
          <w:p w14:paraId="6951C7EF"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14:paraId="333259B1" w14:textId="77777777">
        <w:trPr>
          <w:trHeight w:hRule="exact" w:val="454"/>
        </w:trPr>
        <w:tc>
          <w:tcPr>
            <w:tcW w:w="3540" w:type="dxa"/>
            <w:tcBorders>
              <w:top w:val="single" w:sz="4" w:space="0" w:color="000000"/>
              <w:left w:val="single" w:sz="4" w:space="0" w:color="000000"/>
              <w:bottom w:val="single" w:sz="4" w:space="0" w:color="000000"/>
            </w:tcBorders>
            <w:vAlign w:val="bottom"/>
          </w:tcPr>
          <w:p w14:paraId="406C7E34" w14:textId="77777777"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E-pošta:</w:t>
            </w:r>
          </w:p>
        </w:tc>
        <w:tc>
          <w:tcPr>
            <w:tcW w:w="5586" w:type="dxa"/>
            <w:tcBorders>
              <w:top w:val="single" w:sz="4" w:space="0" w:color="000000"/>
              <w:left w:val="single" w:sz="4" w:space="0" w:color="000000"/>
              <w:bottom w:val="single" w:sz="4" w:space="0" w:color="000000"/>
              <w:right w:val="single" w:sz="4" w:space="0" w:color="000000"/>
            </w:tcBorders>
            <w:vAlign w:val="bottom"/>
          </w:tcPr>
          <w:p w14:paraId="1D327154" w14:textId="77777777"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bl>
    <w:p w14:paraId="2DA79B4A" w14:textId="77777777"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p w14:paraId="11FD445F" w14:textId="77777777"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p w14:paraId="3C34A5DC" w14:textId="77777777" w:rsidR="00E0486C" w:rsidRPr="003F186F" w:rsidRDefault="00E0486C">
      <w:pPr>
        <w:spacing w:after="0" w:line="240" w:lineRule="auto"/>
        <w:rPr>
          <w:rFonts w:ascii="Times New Roman" w:hAnsi="Times New Roman" w:cs="Times New Roman"/>
          <w:b/>
          <w:bCs/>
          <w:color w:val="auto"/>
          <w:sz w:val="28"/>
          <w:szCs w:val="28"/>
          <w:lang w:eastAsia="zh-CN"/>
        </w:rPr>
      </w:pPr>
      <w:r w:rsidRPr="003F186F">
        <w:rPr>
          <w:rFonts w:ascii="Times New Roman" w:hAnsi="Times New Roman" w:cs="Times New Roman"/>
        </w:rPr>
        <w:br w:type="page"/>
      </w:r>
    </w:p>
    <w:p w14:paraId="4ACBCF59" w14:textId="77777777" w:rsidR="00E0486C" w:rsidRPr="003F186F" w:rsidRDefault="00E0486C" w:rsidP="000853AC">
      <w:pPr>
        <w:pStyle w:val="Naslov1"/>
      </w:pPr>
      <w:r w:rsidRPr="003F186F">
        <w:t xml:space="preserve">SKRBNIK POGODBE NA STRANI PONUDNIKA </w:t>
      </w:r>
    </w:p>
    <w:p w14:paraId="07DE6ECA" w14:textId="77777777" w:rsidR="00E0486C" w:rsidRPr="003F186F" w:rsidRDefault="00E0486C" w:rsidP="000853AC">
      <w:pPr>
        <w:rPr>
          <w:rFonts w:ascii="Times New Roman" w:hAnsi="Times New Roman" w:cs="Times New Roman"/>
          <w:lang w:eastAsia="zh-CN"/>
        </w:rPr>
      </w:pPr>
    </w:p>
    <w:tbl>
      <w:tblPr>
        <w:tblW w:w="0" w:type="auto"/>
        <w:tblInd w:w="-106" w:type="dxa"/>
        <w:tblLayout w:type="fixed"/>
        <w:tblLook w:val="0000" w:firstRow="0" w:lastRow="0" w:firstColumn="0" w:lastColumn="0" w:noHBand="0" w:noVBand="0"/>
      </w:tblPr>
      <w:tblGrid>
        <w:gridCol w:w="3465"/>
        <w:gridCol w:w="5691"/>
      </w:tblGrid>
      <w:tr w:rsidR="00E0486C" w:rsidRPr="000853AC" w14:paraId="07781AE4" w14:textId="77777777">
        <w:trPr>
          <w:trHeight w:val="454"/>
        </w:trPr>
        <w:tc>
          <w:tcPr>
            <w:tcW w:w="3465" w:type="dxa"/>
            <w:tcBorders>
              <w:top w:val="single" w:sz="4" w:space="0" w:color="000000"/>
              <w:left w:val="single" w:sz="4" w:space="0" w:color="000000"/>
              <w:bottom w:val="single" w:sz="4" w:space="0" w:color="000000"/>
            </w:tcBorders>
            <w:vAlign w:val="center"/>
          </w:tcPr>
          <w:p w14:paraId="7B4CEC9B" w14:textId="77777777" w:rsidR="00E0486C" w:rsidRPr="000853AC" w:rsidRDefault="00E0486C" w:rsidP="000853AC">
            <w:pPr>
              <w:suppressAutoHyphens/>
              <w:snapToGrid w:val="0"/>
              <w:spacing w:after="0" w:line="240" w:lineRule="auto"/>
              <w:jc w:val="right"/>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Skrbnik pogodbe na strani ponudnika:</w:t>
            </w:r>
          </w:p>
        </w:tc>
        <w:tc>
          <w:tcPr>
            <w:tcW w:w="5691" w:type="dxa"/>
            <w:tcBorders>
              <w:top w:val="single" w:sz="4" w:space="0" w:color="000000"/>
              <w:left w:val="single" w:sz="4" w:space="0" w:color="000000"/>
              <w:bottom w:val="single" w:sz="4" w:space="0" w:color="000000"/>
              <w:right w:val="single" w:sz="4" w:space="0" w:color="000000"/>
            </w:tcBorders>
            <w:vAlign w:val="center"/>
          </w:tcPr>
          <w:p w14:paraId="511E0379" w14:textId="77777777" w:rsidR="00E0486C" w:rsidRPr="000853AC" w:rsidRDefault="00E0486C" w:rsidP="000853AC">
            <w:pPr>
              <w:suppressAutoHyphens/>
              <w:snapToGrid w:val="0"/>
              <w:spacing w:after="0" w:line="240" w:lineRule="auto"/>
              <w:rPr>
                <w:rFonts w:ascii="Times New Roman" w:hAnsi="Times New Roman" w:cs="Times New Roman"/>
                <w:color w:val="auto"/>
                <w:sz w:val="24"/>
                <w:szCs w:val="24"/>
                <w:lang w:eastAsia="ar-SA"/>
              </w:rPr>
            </w:pPr>
          </w:p>
        </w:tc>
      </w:tr>
    </w:tbl>
    <w:p w14:paraId="25AC5FD1" w14:textId="77777777"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p w14:paraId="60E4973C" w14:textId="77777777" w:rsidR="00E0486C" w:rsidRPr="003F186F" w:rsidRDefault="00E0486C" w:rsidP="003F4F69">
      <w:pPr>
        <w:rPr>
          <w:rFonts w:ascii="Times New Roman" w:hAnsi="Times New Roman" w:cs="Times New Roman"/>
        </w:rPr>
      </w:pPr>
    </w:p>
    <w:p w14:paraId="3C8ACF7C" w14:textId="77777777" w:rsidR="00E0486C" w:rsidRPr="003F186F" w:rsidRDefault="00E0486C" w:rsidP="000853AC">
      <w:pPr>
        <w:pStyle w:val="Naslov1"/>
      </w:pPr>
      <w:r w:rsidRPr="003F186F">
        <w:t>PONUDBENI POGOJI</w:t>
      </w:r>
    </w:p>
    <w:p w14:paraId="34469719" w14:textId="77777777" w:rsidR="00E0486C" w:rsidRPr="003F186F" w:rsidRDefault="00E0486C"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p>
    <w:p w14:paraId="131F65C3" w14:textId="77777777" w:rsidR="00E0486C" w:rsidRPr="003F186F" w:rsidRDefault="00E0486C" w:rsidP="00536796">
      <w:pPr>
        <w:pStyle w:val="Odstavekseznama"/>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Veljavnost ponudbe je _____________dni od roka za predložitev ponudb (</w:t>
      </w:r>
      <w:r w:rsidRPr="00536796">
        <w:rPr>
          <w:rFonts w:ascii="Times New Roman" w:hAnsi="Times New Roman" w:cs="Times New Roman"/>
          <w:color w:val="auto"/>
          <w:kern w:val="3"/>
          <w:lang w:eastAsia="zh-CN"/>
        </w:rPr>
        <w:t xml:space="preserve">najmanj </w:t>
      </w:r>
      <w:r>
        <w:rPr>
          <w:rFonts w:ascii="Times New Roman" w:hAnsi="Times New Roman" w:cs="Times New Roman"/>
          <w:color w:val="auto"/>
          <w:kern w:val="3"/>
          <w:lang w:eastAsia="zh-CN"/>
        </w:rPr>
        <w:t>tri mesece od dneva odpiranja ponudb</w:t>
      </w:r>
      <w:r w:rsidRPr="00536796">
        <w:rPr>
          <w:rFonts w:ascii="Times New Roman" w:hAnsi="Times New Roman" w:cs="Times New Roman"/>
          <w:color w:val="auto"/>
          <w:kern w:val="3"/>
          <w:lang w:eastAsia="zh-CN"/>
        </w:rPr>
        <w:t>).</w:t>
      </w:r>
    </w:p>
    <w:p w14:paraId="368FAEDA" w14:textId="77777777" w:rsidR="00E0486C" w:rsidRPr="003F186F" w:rsidRDefault="00E0486C" w:rsidP="00536796">
      <w:pPr>
        <w:pStyle w:val="Odstavekseznama"/>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rPr>
        <w:t xml:space="preserve">Rok plačila: 30. dan od dneva uradnega prejema </w:t>
      </w:r>
      <w:r>
        <w:rPr>
          <w:rFonts w:ascii="Times New Roman" w:hAnsi="Times New Roman" w:cs="Times New Roman"/>
        </w:rPr>
        <w:t>e-</w:t>
      </w:r>
      <w:r w:rsidRPr="003F186F">
        <w:rPr>
          <w:rFonts w:ascii="Times New Roman" w:hAnsi="Times New Roman" w:cs="Times New Roman"/>
        </w:rPr>
        <w:t>računa, in sicer je račun za opravljeno storitev izstavljen do petnajstega dne v mesecu za pretekli koledarski mesec.</w:t>
      </w:r>
    </w:p>
    <w:p w14:paraId="41339FD6" w14:textId="77777777" w:rsidR="00E0486C" w:rsidRPr="003F186F" w:rsidRDefault="00E0486C"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p>
    <w:p w14:paraId="7487A8E2" w14:textId="77777777" w:rsidR="00E0486C" w:rsidRPr="003F186F" w:rsidRDefault="00E0486C"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366E5A2" w14:textId="77777777" w:rsidR="00E0486C" w:rsidRPr="003F186F" w:rsidRDefault="00E0486C" w:rsidP="0013623B">
      <w:pPr>
        <w:pStyle w:val="BESEDILO"/>
        <w:keepLines w:val="0"/>
        <w:widowControl/>
        <w:rPr>
          <w:rFonts w:ascii="Times New Roman" w:hAnsi="Times New Roman" w:cs="Times New Roman"/>
          <w:sz w:val="22"/>
          <w:szCs w:val="22"/>
        </w:rPr>
      </w:pPr>
    </w:p>
    <w:p w14:paraId="6D843152" w14:textId="77777777" w:rsidR="00E0486C" w:rsidRPr="003F186F" w:rsidRDefault="00E0486C" w:rsidP="0013623B">
      <w:pPr>
        <w:pStyle w:val="BESEDILO"/>
        <w:keepLines w:val="0"/>
        <w:widowControl/>
        <w:rPr>
          <w:rFonts w:ascii="Times New Roman" w:hAnsi="Times New Roman" w:cs="Times New Roman"/>
          <w:sz w:val="22"/>
          <w:szCs w:val="22"/>
        </w:rPr>
      </w:pPr>
    </w:p>
    <w:p w14:paraId="0364FCD8" w14:textId="77777777" w:rsidR="00E0486C" w:rsidRPr="003F186F" w:rsidRDefault="00E0486C" w:rsidP="0013623B">
      <w:pPr>
        <w:pStyle w:val="BESEDILO"/>
        <w:keepLines w:val="0"/>
        <w:widowControl/>
        <w:rPr>
          <w:rFonts w:ascii="Times New Roman" w:hAnsi="Times New Roman" w:cs="Times New Roman"/>
          <w:sz w:val="22"/>
          <w:szCs w:val="22"/>
        </w:rPr>
      </w:pPr>
    </w:p>
    <w:p w14:paraId="5444AD3B" w14:textId="77777777" w:rsidR="00E0486C" w:rsidRPr="003F186F" w:rsidRDefault="00E0486C" w:rsidP="0013623B">
      <w:pPr>
        <w:pStyle w:val="BESEDILO"/>
        <w:keepLines w:val="0"/>
        <w:widowControl/>
        <w:rPr>
          <w:rFonts w:ascii="Times New Roman" w:hAnsi="Times New Roman" w:cs="Times New Roman"/>
          <w:sz w:val="22"/>
          <w:szCs w:val="22"/>
        </w:rPr>
      </w:pPr>
    </w:p>
    <w:tbl>
      <w:tblPr>
        <w:tblW w:w="9622" w:type="dxa"/>
        <w:tblInd w:w="-106" w:type="dxa"/>
        <w:tblLayout w:type="fixed"/>
        <w:tblLook w:val="0000" w:firstRow="0" w:lastRow="0" w:firstColumn="0" w:lastColumn="0" w:noHBand="0" w:noVBand="0"/>
      </w:tblPr>
      <w:tblGrid>
        <w:gridCol w:w="5495"/>
        <w:gridCol w:w="4127"/>
      </w:tblGrid>
      <w:tr w:rsidR="00E0486C" w:rsidRPr="003F186F" w14:paraId="37513E8B" w14:textId="77777777">
        <w:tc>
          <w:tcPr>
            <w:tcW w:w="5495" w:type="dxa"/>
          </w:tcPr>
          <w:p w14:paraId="69B68434" w14:textId="77777777" w:rsidR="00E0486C" w:rsidRPr="003F186F" w:rsidRDefault="00E0486C" w:rsidP="004D4CD3">
            <w:pPr>
              <w:snapToGrid w:val="0"/>
              <w:rPr>
                <w:rFonts w:ascii="Times New Roman" w:hAnsi="Times New Roman" w:cs="Times New Roman"/>
              </w:rPr>
            </w:pPr>
            <w:r w:rsidRPr="003F186F">
              <w:rPr>
                <w:rFonts w:ascii="Times New Roman" w:hAnsi="Times New Roman" w:cs="Times New Roman"/>
              </w:rPr>
              <w:t>Kraj in datum:</w:t>
            </w:r>
          </w:p>
          <w:p w14:paraId="19FA9B94" w14:textId="77777777" w:rsidR="00E0486C" w:rsidRPr="003F186F" w:rsidRDefault="00E0486C" w:rsidP="004D4CD3">
            <w:pPr>
              <w:rPr>
                <w:rFonts w:ascii="Times New Roman" w:hAnsi="Times New Roman" w:cs="Times New Roman"/>
              </w:rPr>
            </w:pPr>
          </w:p>
        </w:tc>
        <w:tc>
          <w:tcPr>
            <w:tcW w:w="4127" w:type="dxa"/>
          </w:tcPr>
          <w:p w14:paraId="3E2F4AB1" w14:textId="77777777" w:rsidR="00E0486C" w:rsidRPr="003F186F" w:rsidRDefault="00E0486C" w:rsidP="000853AC">
            <w:pPr>
              <w:tabs>
                <w:tab w:val="left" w:pos="3574"/>
              </w:tabs>
              <w:snapToGrid w:val="0"/>
              <w:ind w:right="335"/>
              <w:jc w:val="right"/>
              <w:rPr>
                <w:rFonts w:ascii="Times New Roman" w:hAnsi="Times New Roman" w:cs="Times New Roman"/>
              </w:rPr>
            </w:pPr>
            <w:r w:rsidRPr="003F186F">
              <w:rPr>
                <w:rFonts w:ascii="Times New Roman" w:hAnsi="Times New Roman" w:cs="Times New Roman"/>
              </w:rPr>
              <w:t xml:space="preserve">Ponudnik (žig in podpis): </w:t>
            </w:r>
          </w:p>
        </w:tc>
      </w:tr>
    </w:tbl>
    <w:p w14:paraId="42D936F5" w14:textId="77777777" w:rsidR="00E0486C" w:rsidRPr="003F186F" w:rsidRDefault="00E0486C" w:rsidP="000853AC">
      <w:pPr>
        <w:rPr>
          <w:rFonts w:ascii="Times New Roman" w:hAnsi="Times New Roman" w:cs="Times New Roman"/>
        </w:rPr>
      </w:pPr>
    </w:p>
    <w:sectPr w:rsidR="00E0486C" w:rsidRPr="003F186F" w:rsidSect="00443249">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C93D0" w14:textId="77777777" w:rsidR="00E0486C" w:rsidRDefault="00E0486C" w:rsidP="0013623B">
      <w:pPr>
        <w:spacing w:after="0" w:line="240" w:lineRule="auto"/>
      </w:pPr>
      <w:r>
        <w:separator/>
      </w:r>
    </w:p>
  </w:endnote>
  <w:endnote w:type="continuationSeparator" w:id="0">
    <w:p w14:paraId="3753D102" w14:textId="77777777" w:rsidR="00E0486C" w:rsidRDefault="00E0486C" w:rsidP="0013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7A964" w14:textId="77777777" w:rsidR="00E0486C" w:rsidRDefault="00364AAE">
    <w:pPr>
      <w:pStyle w:val="Noga"/>
      <w:jc w:val="center"/>
    </w:pPr>
    <w:r>
      <w:fldChar w:fldCharType="begin"/>
    </w:r>
    <w:r>
      <w:instrText>PAGE   \* MERGEFORMAT</w:instrText>
    </w:r>
    <w:r>
      <w:fldChar w:fldCharType="separate"/>
    </w:r>
    <w:r w:rsidR="00E0486C">
      <w:rPr>
        <w:noProof/>
      </w:rPr>
      <w:t>8</w:t>
    </w:r>
    <w:r>
      <w:rPr>
        <w:noProof/>
      </w:rPr>
      <w:fldChar w:fldCharType="end"/>
    </w:r>
  </w:p>
  <w:p w14:paraId="582A2942" w14:textId="77777777" w:rsidR="00E0486C" w:rsidRDefault="00E048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C9C91" w14:textId="77777777" w:rsidR="00E0486C" w:rsidRDefault="00E0486C" w:rsidP="0013623B">
      <w:pPr>
        <w:spacing w:after="0" w:line="240" w:lineRule="auto"/>
      </w:pPr>
      <w:r>
        <w:separator/>
      </w:r>
    </w:p>
  </w:footnote>
  <w:footnote w:type="continuationSeparator" w:id="0">
    <w:p w14:paraId="457414E6" w14:textId="77777777" w:rsidR="00E0486C" w:rsidRDefault="00E0486C" w:rsidP="0013623B">
      <w:pPr>
        <w:spacing w:after="0" w:line="240" w:lineRule="auto"/>
      </w:pPr>
      <w:r>
        <w:continuationSeparator/>
      </w:r>
    </w:p>
  </w:footnote>
  <w:footnote w:id="1">
    <w:p w14:paraId="416C1AFB" w14:textId="77777777" w:rsidR="00E0486C" w:rsidRDefault="00E0486C" w:rsidP="0013623B">
      <w:pPr>
        <w:pStyle w:val="Sprotnaopomba-besedilo"/>
      </w:pPr>
      <w:r>
        <w:rPr>
          <w:rStyle w:val="Sprotnaopomba-sklic"/>
        </w:rPr>
        <w:footnoteRef/>
      </w:r>
      <w:r>
        <w:t xml:space="preserve"> V primeru skupne ponudbe se navedejo podatki vodilnega partnerja.</w:t>
      </w:r>
    </w:p>
  </w:footnote>
  <w:footnote w:id="2">
    <w:p w14:paraId="6B53D89C" w14:textId="77777777" w:rsidR="00E0486C" w:rsidRDefault="00E0486C" w:rsidP="00F50A99">
      <w:pPr>
        <w:pStyle w:val="Sprotnaopomba-besedilo"/>
      </w:pPr>
      <w:r>
        <w:rPr>
          <w:rStyle w:val="Sprotnaopomba-sklic"/>
        </w:rPr>
        <w:footnoteRef/>
      </w:r>
      <w:r>
        <w:t xml:space="preserve"> </w:t>
      </w:r>
      <w:r>
        <w:t>Ponudnik predloži za ponudnika, vsakega partnerja v skupnem nastopu.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2"/>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00000003"/>
    <w:name w:val="WW8Num3"/>
    <w:lvl w:ilvl="0">
      <w:start w:val="2"/>
      <w:numFmt w:val="decimal"/>
      <w:lvlText w:val="%1."/>
      <w:lvlJc w:val="left"/>
      <w:pPr>
        <w:tabs>
          <w:tab w:val="num" w:pos="450"/>
        </w:tabs>
        <w:ind w:left="450" w:hanging="450"/>
      </w:pPr>
    </w:lvl>
    <w:lvl w:ilvl="1">
      <w:start w:val="3"/>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0000004"/>
    <w:multiLevelType w:val="multilevel"/>
    <w:tmpl w:val="00000004"/>
    <w:name w:val="WW8Num4"/>
    <w:lvl w:ilvl="0">
      <w:start w:val="2"/>
      <w:numFmt w:val="decimal"/>
      <w:lvlText w:val="%1."/>
      <w:lvlJc w:val="left"/>
      <w:pPr>
        <w:tabs>
          <w:tab w:val="num" w:pos="495"/>
        </w:tabs>
        <w:ind w:left="495" w:hanging="495"/>
      </w:pPr>
    </w:lvl>
    <w:lvl w:ilvl="1">
      <w:start w:val="3"/>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1E171E"/>
    <w:multiLevelType w:val="multilevel"/>
    <w:tmpl w:val="F0FE02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70022F"/>
    <w:multiLevelType w:val="multilevel"/>
    <w:tmpl w:val="D3C0FE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2734DC1"/>
    <w:multiLevelType w:val="multilevel"/>
    <w:tmpl w:val="0FA8DB2C"/>
    <w:lvl w:ilvl="0">
      <w:start w:val="1"/>
      <w:numFmt w:val="decimal"/>
      <w:lvlText w:val="%1."/>
      <w:lvlJc w:val="left"/>
      <w:pPr>
        <w:ind w:left="360" w:hanging="360"/>
      </w:pPr>
      <w:rPr>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963CDF"/>
    <w:multiLevelType w:val="multilevel"/>
    <w:tmpl w:val="2D684BFC"/>
    <w:lvl w:ilvl="0">
      <w:start w:val="1"/>
      <w:numFmt w:val="decimal"/>
      <w:lvlText w:val="%1"/>
      <w:lvlJc w:val="left"/>
      <w:pPr>
        <w:ind w:left="432" w:hanging="432"/>
      </w:pPr>
      <w:rPr>
        <w:rFonts w:hint="default"/>
      </w:rPr>
    </w:lvl>
    <w:lvl w:ilvl="1">
      <w:start w:val="2"/>
      <w:numFmt w:val="decimal"/>
      <w:lvlText w:val="%1.%2"/>
      <w:lvlJc w:val="left"/>
      <w:pPr>
        <w:ind w:left="576" w:hanging="576"/>
      </w:pPr>
      <w:rPr>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0F96FFD"/>
    <w:multiLevelType w:val="multilevel"/>
    <w:tmpl w:val="4506481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63D11B4A"/>
    <w:multiLevelType w:val="multilevel"/>
    <w:tmpl w:val="190094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71F92E68"/>
    <w:multiLevelType w:val="multilevel"/>
    <w:tmpl w:val="E5826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792A6B"/>
    <w:multiLevelType w:val="hybridMultilevel"/>
    <w:tmpl w:val="B464EDD2"/>
    <w:lvl w:ilvl="0" w:tplc="3A1A4E0E">
      <w:start w:val="1"/>
      <w:numFmt w:val="decimal"/>
      <w:lvlText w:val="%1."/>
      <w:lvlJc w:val="left"/>
      <w:pPr>
        <w:tabs>
          <w:tab w:val="num" w:pos="720"/>
        </w:tabs>
        <w:ind w:left="720" w:hanging="360"/>
      </w:pPr>
      <w:rPr>
        <w:b/>
      </w:rPr>
    </w:lvl>
    <w:lvl w:ilvl="1" w:tplc="B34A9F00">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768282215">
    <w:abstractNumId w:val="9"/>
  </w:num>
  <w:num w:numId="2" w16cid:durableId="56901993">
    <w:abstractNumId w:val="4"/>
  </w:num>
  <w:num w:numId="3" w16cid:durableId="670990115">
    <w:abstractNumId w:val="11"/>
  </w:num>
  <w:num w:numId="4" w16cid:durableId="1414552451">
    <w:abstractNumId w:val="0"/>
  </w:num>
  <w:num w:numId="5" w16cid:durableId="294457773">
    <w:abstractNumId w:val="1"/>
  </w:num>
  <w:num w:numId="6" w16cid:durableId="1849320525">
    <w:abstractNumId w:val="2"/>
  </w:num>
  <w:num w:numId="7" w16cid:durableId="942881176">
    <w:abstractNumId w:val="6"/>
  </w:num>
  <w:num w:numId="8" w16cid:durableId="1481383732">
    <w:abstractNumId w:val="3"/>
  </w:num>
  <w:num w:numId="9" w16cid:durableId="1147478122">
    <w:abstractNumId w:val="10"/>
  </w:num>
  <w:num w:numId="10" w16cid:durableId="2005545203">
    <w:abstractNumId w:val="12"/>
  </w:num>
  <w:num w:numId="11" w16cid:durableId="1744571065">
    <w:abstractNumId w:val="5"/>
  </w:num>
  <w:num w:numId="12" w16cid:durableId="2048986945">
    <w:abstractNumId w:val="7"/>
  </w:num>
  <w:num w:numId="13" w16cid:durableId="62801507">
    <w:abstractNumId w:val="7"/>
  </w:num>
  <w:num w:numId="14" w16cid:durableId="1917471280">
    <w:abstractNumId w:val="7"/>
  </w:num>
  <w:num w:numId="15" w16cid:durableId="1596787817">
    <w:abstractNumId w:val="6"/>
  </w:num>
  <w:num w:numId="16" w16cid:durableId="2095929854">
    <w:abstractNumId w:val="13"/>
  </w:num>
  <w:num w:numId="17" w16cid:durableId="1700664307">
    <w:abstractNumId w:val="8"/>
  </w:num>
  <w:num w:numId="18" w16cid:durableId="464858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3623B"/>
    <w:rsid w:val="0000777E"/>
    <w:rsid w:val="00011A43"/>
    <w:rsid w:val="0002181A"/>
    <w:rsid w:val="00057737"/>
    <w:rsid w:val="00072424"/>
    <w:rsid w:val="000762C1"/>
    <w:rsid w:val="000853AC"/>
    <w:rsid w:val="000A226A"/>
    <w:rsid w:val="0012480D"/>
    <w:rsid w:val="0013623B"/>
    <w:rsid w:val="00140DE4"/>
    <w:rsid w:val="001A555C"/>
    <w:rsid w:val="00247938"/>
    <w:rsid w:val="00266C50"/>
    <w:rsid w:val="002D6392"/>
    <w:rsid w:val="003040BB"/>
    <w:rsid w:val="00333BF9"/>
    <w:rsid w:val="00350A7E"/>
    <w:rsid w:val="00364AAE"/>
    <w:rsid w:val="003A7459"/>
    <w:rsid w:val="003F186F"/>
    <w:rsid w:val="003F4F69"/>
    <w:rsid w:val="004255FE"/>
    <w:rsid w:val="0043203F"/>
    <w:rsid w:val="00443249"/>
    <w:rsid w:val="00460490"/>
    <w:rsid w:val="00467C22"/>
    <w:rsid w:val="004D4CD3"/>
    <w:rsid w:val="00505517"/>
    <w:rsid w:val="00517031"/>
    <w:rsid w:val="00535ABA"/>
    <w:rsid w:val="00536796"/>
    <w:rsid w:val="00592FF7"/>
    <w:rsid w:val="005B4B34"/>
    <w:rsid w:val="005C7C98"/>
    <w:rsid w:val="005F0D66"/>
    <w:rsid w:val="006302E3"/>
    <w:rsid w:val="00667EA2"/>
    <w:rsid w:val="006706C0"/>
    <w:rsid w:val="006735D5"/>
    <w:rsid w:val="00710F83"/>
    <w:rsid w:val="00736FDF"/>
    <w:rsid w:val="00787DED"/>
    <w:rsid w:val="007C29AF"/>
    <w:rsid w:val="007F5CB6"/>
    <w:rsid w:val="0081591B"/>
    <w:rsid w:val="00947EB8"/>
    <w:rsid w:val="00964FC7"/>
    <w:rsid w:val="009B61FB"/>
    <w:rsid w:val="00AB0E53"/>
    <w:rsid w:val="00B03A52"/>
    <w:rsid w:val="00B57A8F"/>
    <w:rsid w:val="00BC246D"/>
    <w:rsid w:val="00BC257B"/>
    <w:rsid w:val="00BC63CA"/>
    <w:rsid w:val="00C05EC0"/>
    <w:rsid w:val="00C17261"/>
    <w:rsid w:val="00C84CAE"/>
    <w:rsid w:val="00CC1235"/>
    <w:rsid w:val="00E0486C"/>
    <w:rsid w:val="00E51395"/>
    <w:rsid w:val="00E63EF0"/>
    <w:rsid w:val="00E75D8B"/>
    <w:rsid w:val="00F50A99"/>
    <w:rsid w:val="00F55276"/>
    <w:rsid w:val="00F75F26"/>
    <w:rsid w:val="00F87240"/>
    <w:rsid w:val="00FC4F3F"/>
    <w:rsid w:val="00FD4E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89BC30"/>
  <w15:docId w15:val="{959FCABD-3972-4E80-986E-0B1D178BA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alibri" w:hAnsi="Century Gothic"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623B"/>
    <w:pPr>
      <w:spacing w:after="200" w:line="276" w:lineRule="auto"/>
    </w:pPr>
    <w:rPr>
      <w:rFonts w:ascii="Cambria" w:hAnsi="Cambria" w:cs="Cambria"/>
      <w:color w:val="000000"/>
      <w:lang w:eastAsia="en-US"/>
    </w:rPr>
  </w:style>
  <w:style w:type="paragraph" w:styleId="Naslov1">
    <w:name w:val="heading 1"/>
    <w:basedOn w:val="Navaden"/>
    <w:next w:val="Navaden"/>
    <w:link w:val="Naslov1Znak"/>
    <w:autoRedefine/>
    <w:uiPriority w:val="99"/>
    <w:qFormat/>
    <w:rsid w:val="00AB0E53"/>
    <w:pPr>
      <w:keepNext/>
      <w:keepLines/>
      <w:numPr>
        <w:numId w:val="17"/>
      </w:numPr>
      <w:spacing w:before="240" w:after="0"/>
      <w:outlineLvl w:val="0"/>
    </w:pPr>
    <w:rPr>
      <w:rFonts w:ascii="Times New Roman" w:eastAsia="Times New Roman" w:hAnsi="Times New Roman" w:cs="Times New Roman"/>
      <w:b/>
      <w:bCs/>
      <w:color w:val="auto"/>
      <w:sz w:val="28"/>
      <w:szCs w:val="28"/>
      <w:lang w:eastAsia="zh-CN"/>
    </w:rPr>
  </w:style>
  <w:style w:type="paragraph" w:styleId="Naslov2">
    <w:name w:val="heading 2"/>
    <w:basedOn w:val="Navaden"/>
    <w:next w:val="Navaden"/>
    <w:link w:val="Naslov2Znak"/>
    <w:autoRedefine/>
    <w:uiPriority w:val="99"/>
    <w:qFormat/>
    <w:rsid w:val="00AB0E53"/>
    <w:pPr>
      <w:keepNext/>
      <w:numPr>
        <w:ilvl w:val="1"/>
        <w:numId w:val="17"/>
      </w:numPr>
      <w:tabs>
        <w:tab w:val="left" w:pos="720"/>
        <w:tab w:val="left" w:pos="1260"/>
      </w:tabs>
      <w:suppressAutoHyphens/>
      <w:spacing w:before="120" w:after="120" w:line="240" w:lineRule="auto"/>
      <w:outlineLvl w:val="1"/>
    </w:pPr>
    <w:rPr>
      <w:rFonts w:ascii="Times New Roman" w:eastAsia="Times New Roman" w:hAnsi="Times New Roman" w:cs="Times New Roman"/>
      <w:b/>
      <w:bCs/>
      <w:color w:val="auto"/>
      <w:sz w:val="24"/>
      <w:szCs w:val="24"/>
      <w:lang w:eastAsia="zh-CN"/>
    </w:rPr>
  </w:style>
  <w:style w:type="paragraph" w:styleId="Naslov3">
    <w:name w:val="heading 3"/>
    <w:basedOn w:val="Navaden"/>
    <w:next w:val="Navaden"/>
    <w:link w:val="Naslov3Znak"/>
    <w:autoRedefine/>
    <w:uiPriority w:val="99"/>
    <w:qFormat/>
    <w:rsid w:val="005C7C98"/>
    <w:pPr>
      <w:keepNext/>
      <w:keepLines/>
      <w:numPr>
        <w:ilvl w:val="2"/>
        <w:numId w:val="17"/>
      </w:numPr>
      <w:spacing w:before="40" w:after="0"/>
      <w:outlineLvl w:val="2"/>
    </w:pPr>
    <w:rPr>
      <w:rFonts w:ascii="Times New Roman" w:eastAsia="Times New Roman" w:hAnsi="Times New Roman" w:cs="Times New Roman"/>
      <w:b/>
      <w:bCs/>
      <w:i/>
      <w:iCs/>
      <w:color w:val="auto"/>
    </w:rPr>
  </w:style>
  <w:style w:type="paragraph" w:styleId="Naslov4">
    <w:name w:val="heading 4"/>
    <w:basedOn w:val="Navaden"/>
    <w:next w:val="Navaden"/>
    <w:link w:val="Naslov4Znak"/>
    <w:uiPriority w:val="99"/>
    <w:qFormat/>
    <w:rsid w:val="000853AC"/>
    <w:pPr>
      <w:keepNext/>
      <w:keepLines/>
      <w:numPr>
        <w:ilvl w:val="3"/>
        <w:numId w:val="17"/>
      </w:numPr>
      <w:spacing w:before="40" w:after="0"/>
      <w:outlineLvl w:val="3"/>
    </w:pPr>
    <w:rPr>
      <w:rFonts w:eastAsia="Times New Roman"/>
      <w:i/>
      <w:iCs/>
      <w:color w:val="365F91"/>
    </w:rPr>
  </w:style>
  <w:style w:type="paragraph" w:styleId="Naslov5">
    <w:name w:val="heading 5"/>
    <w:basedOn w:val="Navaden"/>
    <w:next w:val="Navaden"/>
    <w:link w:val="Naslov5Znak"/>
    <w:uiPriority w:val="99"/>
    <w:qFormat/>
    <w:rsid w:val="000853AC"/>
    <w:pPr>
      <w:keepNext/>
      <w:keepLines/>
      <w:numPr>
        <w:ilvl w:val="4"/>
        <w:numId w:val="17"/>
      </w:numPr>
      <w:spacing w:before="40" w:after="0"/>
      <w:outlineLvl w:val="4"/>
    </w:pPr>
    <w:rPr>
      <w:rFonts w:eastAsia="Times New Roman"/>
      <w:color w:val="365F91"/>
    </w:rPr>
  </w:style>
  <w:style w:type="paragraph" w:styleId="Naslov6">
    <w:name w:val="heading 6"/>
    <w:basedOn w:val="Navaden"/>
    <w:next w:val="Navaden"/>
    <w:link w:val="Naslov6Znak"/>
    <w:uiPriority w:val="99"/>
    <w:qFormat/>
    <w:rsid w:val="000853AC"/>
    <w:pPr>
      <w:keepNext/>
      <w:keepLines/>
      <w:numPr>
        <w:ilvl w:val="5"/>
        <w:numId w:val="17"/>
      </w:numPr>
      <w:spacing w:before="40" w:after="0"/>
      <w:outlineLvl w:val="5"/>
    </w:pPr>
    <w:rPr>
      <w:rFonts w:eastAsia="Times New Roman"/>
      <w:color w:val="243F60"/>
    </w:rPr>
  </w:style>
  <w:style w:type="paragraph" w:styleId="Naslov7">
    <w:name w:val="heading 7"/>
    <w:basedOn w:val="Navaden"/>
    <w:next w:val="Navaden"/>
    <w:link w:val="Naslov7Znak"/>
    <w:uiPriority w:val="99"/>
    <w:qFormat/>
    <w:rsid w:val="000853AC"/>
    <w:pPr>
      <w:keepNext/>
      <w:keepLines/>
      <w:numPr>
        <w:ilvl w:val="6"/>
        <w:numId w:val="17"/>
      </w:numPr>
      <w:spacing w:before="40" w:after="0"/>
      <w:outlineLvl w:val="6"/>
    </w:pPr>
    <w:rPr>
      <w:rFonts w:eastAsia="Times New Roman"/>
      <w:i/>
      <w:iCs/>
      <w:color w:val="243F60"/>
    </w:rPr>
  </w:style>
  <w:style w:type="paragraph" w:styleId="Naslov8">
    <w:name w:val="heading 8"/>
    <w:basedOn w:val="Navaden"/>
    <w:next w:val="Navaden"/>
    <w:link w:val="Naslov8Znak"/>
    <w:uiPriority w:val="99"/>
    <w:qFormat/>
    <w:rsid w:val="000853AC"/>
    <w:pPr>
      <w:keepNext/>
      <w:keepLines/>
      <w:numPr>
        <w:ilvl w:val="7"/>
        <w:numId w:val="17"/>
      </w:numPr>
      <w:spacing w:before="40" w:after="0"/>
      <w:outlineLvl w:val="7"/>
    </w:pPr>
    <w:rPr>
      <w:rFonts w:eastAsia="Times New Roman"/>
      <w:color w:val="272727"/>
      <w:sz w:val="21"/>
      <w:szCs w:val="21"/>
    </w:rPr>
  </w:style>
  <w:style w:type="paragraph" w:styleId="Naslov9">
    <w:name w:val="heading 9"/>
    <w:basedOn w:val="Navaden"/>
    <w:next w:val="Navaden"/>
    <w:link w:val="Naslov9Znak"/>
    <w:uiPriority w:val="99"/>
    <w:qFormat/>
    <w:rsid w:val="000853AC"/>
    <w:pPr>
      <w:keepNext/>
      <w:keepLines/>
      <w:numPr>
        <w:ilvl w:val="8"/>
        <w:numId w:val="17"/>
      </w:numPr>
      <w:spacing w:before="40" w:after="0"/>
      <w:outlineLvl w:val="8"/>
    </w:pPr>
    <w:rPr>
      <w:rFonts w:eastAsia="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AB0E53"/>
    <w:rPr>
      <w:rFonts w:ascii="Times New Roman" w:hAnsi="Times New Roman" w:cs="Times New Roman"/>
      <w:b/>
      <w:bCs/>
      <w:sz w:val="32"/>
      <w:szCs w:val="32"/>
      <w:lang w:eastAsia="zh-CN"/>
    </w:rPr>
  </w:style>
  <w:style w:type="character" w:customStyle="1" w:styleId="Naslov2Znak">
    <w:name w:val="Naslov 2 Znak"/>
    <w:basedOn w:val="Privzetapisavaodstavka"/>
    <w:link w:val="Naslov2"/>
    <w:uiPriority w:val="99"/>
    <w:locked/>
    <w:rsid w:val="00AB0E53"/>
    <w:rPr>
      <w:rFonts w:ascii="Times New Roman" w:hAnsi="Times New Roman" w:cs="Times New Roman"/>
      <w:b/>
      <w:bCs/>
      <w:sz w:val="24"/>
      <w:szCs w:val="24"/>
      <w:lang w:eastAsia="zh-CN"/>
    </w:rPr>
  </w:style>
  <w:style w:type="character" w:customStyle="1" w:styleId="Naslov3Znak">
    <w:name w:val="Naslov 3 Znak"/>
    <w:basedOn w:val="Privzetapisavaodstavka"/>
    <w:link w:val="Naslov3"/>
    <w:uiPriority w:val="99"/>
    <w:locked/>
    <w:rsid w:val="005C7C98"/>
    <w:rPr>
      <w:rFonts w:ascii="Times New Roman" w:hAnsi="Times New Roman" w:cs="Times New Roman"/>
      <w:b/>
      <w:bCs/>
      <w:i/>
      <w:iCs/>
      <w:sz w:val="24"/>
      <w:szCs w:val="24"/>
    </w:rPr>
  </w:style>
  <w:style w:type="character" w:customStyle="1" w:styleId="Naslov4Znak">
    <w:name w:val="Naslov 4 Znak"/>
    <w:basedOn w:val="Privzetapisavaodstavka"/>
    <w:link w:val="Naslov4"/>
    <w:uiPriority w:val="99"/>
    <w:semiHidden/>
    <w:locked/>
    <w:rsid w:val="000853AC"/>
    <w:rPr>
      <w:rFonts w:ascii="Cambria" w:hAnsi="Cambria" w:cs="Cambria"/>
      <w:i/>
      <w:iCs/>
      <w:color w:val="365F91"/>
      <w:sz w:val="22"/>
      <w:szCs w:val="22"/>
    </w:rPr>
  </w:style>
  <w:style w:type="character" w:customStyle="1" w:styleId="Naslov5Znak">
    <w:name w:val="Naslov 5 Znak"/>
    <w:basedOn w:val="Privzetapisavaodstavka"/>
    <w:link w:val="Naslov5"/>
    <w:uiPriority w:val="99"/>
    <w:semiHidden/>
    <w:locked/>
    <w:rsid w:val="000853AC"/>
    <w:rPr>
      <w:rFonts w:ascii="Cambria" w:hAnsi="Cambria" w:cs="Cambria"/>
      <w:color w:val="365F91"/>
      <w:sz w:val="22"/>
      <w:szCs w:val="22"/>
    </w:rPr>
  </w:style>
  <w:style w:type="character" w:customStyle="1" w:styleId="Naslov6Znak">
    <w:name w:val="Naslov 6 Znak"/>
    <w:basedOn w:val="Privzetapisavaodstavka"/>
    <w:link w:val="Naslov6"/>
    <w:uiPriority w:val="99"/>
    <w:semiHidden/>
    <w:locked/>
    <w:rsid w:val="000853AC"/>
    <w:rPr>
      <w:rFonts w:ascii="Cambria" w:hAnsi="Cambria" w:cs="Cambria"/>
      <w:color w:val="243F60"/>
      <w:sz w:val="22"/>
      <w:szCs w:val="22"/>
    </w:rPr>
  </w:style>
  <w:style w:type="character" w:customStyle="1" w:styleId="Naslov7Znak">
    <w:name w:val="Naslov 7 Znak"/>
    <w:basedOn w:val="Privzetapisavaodstavka"/>
    <w:link w:val="Naslov7"/>
    <w:uiPriority w:val="99"/>
    <w:semiHidden/>
    <w:locked/>
    <w:rsid w:val="000853AC"/>
    <w:rPr>
      <w:rFonts w:ascii="Cambria" w:hAnsi="Cambria" w:cs="Cambria"/>
      <w:i/>
      <w:iCs/>
      <w:color w:val="243F60"/>
      <w:sz w:val="22"/>
      <w:szCs w:val="22"/>
    </w:rPr>
  </w:style>
  <w:style w:type="character" w:customStyle="1" w:styleId="Naslov8Znak">
    <w:name w:val="Naslov 8 Znak"/>
    <w:basedOn w:val="Privzetapisavaodstavka"/>
    <w:link w:val="Naslov8"/>
    <w:uiPriority w:val="99"/>
    <w:semiHidden/>
    <w:locked/>
    <w:rsid w:val="000853AC"/>
    <w:rPr>
      <w:rFonts w:ascii="Cambria" w:hAnsi="Cambria" w:cs="Cambria"/>
      <w:color w:val="272727"/>
      <w:sz w:val="21"/>
      <w:szCs w:val="21"/>
    </w:rPr>
  </w:style>
  <w:style w:type="character" w:customStyle="1" w:styleId="Naslov9Znak">
    <w:name w:val="Naslov 9 Znak"/>
    <w:basedOn w:val="Privzetapisavaodstavka"/>
    <w:link w:val="Naslov9"/>
    <w:uiPriority w:val="99"/>
    <w:semiHidden/>
    <w:locked/>
    <w:rsid w:val="000853AC"/>
    <w:rPr>
      <w:rFonts w:ascii="Cambria" w:hAnsi="Cambria" w:cs="Cambria"/>
      <w:i/>
      <w:iCs/>
      <w:color w:val="272727"/>
      <w:sz w:val="21"/>
      <w:szCs w:val="21"/>
    </w:rPr>
  </w:style>
  <w:style w:type="table" w:styleId="Tabelamrea">
    <w:name w:val="Table Grid"/>
    <w:basedOn w:val="Navadnatabela"/>
    <w:uiPriority w:val="99"/>
    <w:rsid w:val="0013623B"/>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13623B"/>
    <w:pPr>
      <w:ind w:left="720"/>
    </w:pPr>
  </w:style>
  <w:style w:type="character" w:styleId="Sprotnaopomba-sklic">
    <w:name w:val="footnote reference"/>
    <w:basedOn w:val="Privzetapisavaodstavka"/>
    <w:uiPriority w:val="99"/>
    <w:semiHidden/>
    <w:rsid w:val="0013623B"/>
    <w:rPr>
      <w:position w:val="0"/>
      <w:vertAlign w:val="superscript"/>
    </w:rPr>
  </w:style>
  <w:style w:type="paragraph" w:styleId="Sprotnaopomba-besedilo">
    <w:name w:val="footnote text"/>
    <w:basedOn w:val="Navaden"/>
    <w:link w:val="Sprotnaopomba-besediloZnak"/>
    <w:uiPriority w:val="99"/>
    <w:semiHidden/>
    <w:rsid w:val="0013623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locked/>
    <w:rsid w:val="0013623B"/>
    <w:rPr>
      <w:rFonts w:ascii="Cambria" w:hAnsi="Cambria" w:cs="Cambria"/>
      <w:color w:val="000000"/>
      <w:sz w:val="20"/>
      <w:szCs w:val="20"/>
    </w:rPr>
  </w:style>
  <w:style w:type="paragraph" w:customStyle="1" w:styleId="BESEDILO">
    <w:name w:val="BESEDILO"/>
    <w:uiPriority w:val="99"/>
    <w:rsid w:val="0013623B"/>
    <w:pPr>
      <w:keepLines/>
      <w:widowControl w:val="0"/>
      <w:tabs>
        <w:tab w:val="left" w:pos="2155"/>
      </w:tabs>
      <w:suppressAutoHyphens/>
      <w:autoSpaceDN w:val="0"/>
      <w:spacing w:line="276" w:lineRule="auto"/>
      <w:ind w:right="6"/>
      <w:jc w:val="both"/>
      <w:textAlignment w:val="baseline"/>
    </w:pPr>
    <w:rPr>
      <w:rFonts w:ascii="Arial" w:hAnsi="Arial" w:cs="Arial"/>
      <w:kern w:val="3"/>
      <w:sz w:val="20"/>
      <w:szCs w:val="20"/>
      <w:lang w:eastAsia="zh-CN"/>
    </w:rPr>
  </w:style>
  <w:style w:type="paragraph" w:styleId="Glava">
    <w:name w:val="header"/>
    <w:basedOn w:val="Navaden"/>
    <w:link w:val="GlavaZnak"/>
    <w:uiPriority w:val="99"/>
    <w:rsid w:val="0013623B"/>
    <w:pPr>
      <w:tabs>
        <w:tab w:val="center" w:pos="4536"/>
        <w:tab w:val="right" w:pos="9072"/>
      </w:tabs>
      <w:spacing w:after="0" w:line="240" w:lineRule="auto"/>
    </w:pPr>
  </w:style>
  <w:style w:type="character" w:customStyle="1" w:styleId="GlavaZnak">
    <w:name w:val="Glava Znak"/>
    <w:basedOn w:val="Privzetapisavaodstavka"/>
    <w:link w:val="Glava"/>
    <w:uiPriority w:val="99"/>
    <w:locked/>
    <w:rsid w:val="0013623B"/>
    <w:rPr>
      <w:rFonts w:ascii="Cambria" w:hAnsi="Cambria" w:cs="Cambria"/>
      <w:color w:val="000000"/>
      <w:sz w:val="22"/>
      <w:szCs w:val="22"/>
    </w:rPr>
  </w:style>
  <w:style w:type="paragraph" w:styleId="Noga">
    <w:name w:val="footer"/>
    <w:basedOn w:val="Navaden"/>
    <w:link w:val="NogaZnak"/>
    <w:uiPriority w:val="99"/>
    <w:rsid w:val="0013623B"/>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13623B"/>
    <w:rPr>
      <w:rFonts w:ascii="Cambria" w:hAnsi="Cambria" w:cs="Cambria"/>
      <w:color w:val="000000"/>
      <w:sz w:val="22"/>
      <w:szCs w:val="22"/>
    </w:rPr>
  </w:style>
  <w:style w:type="table" w:customStyle="1" w:styleId="Tabelamrea1">
    <w:name w:val="Tabela – mreža1"/>
    <w:uiPriority w:val="99"/>
    <w:rsid w:val="00057737"/>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50A99"/>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gradbadokumenta">
    <w:name w:val="Document Map"/>
    <w:basedOn w:val="Navaden"/>
    <w:link w:val="ZgradbadokumentaZnak"/>
    <w:uiPriority w:val="99"/>
    <w:semiHidden/>
    <w:rsid w:val="00F55276"/>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CC1235"/>
    <w:rPr>
      <w:rFonts w:ascii="Times New Roman" w:hAnsi="Times New Roman" w:cs="Times New Roman"/>
      <w:color w:val="000000"/>
      <w:sz w:val="2"/>
      <w:szCs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1128</Words>
  <Characters>6432</Characters>
  <Application>Microsoft Office Word</Application>
  <DocSecurity>0</DocSecurity>
  <Lines>53</Lines>
  <Paragraphs>15</Paragraphs>
  <ScaleCrop>false</ScaleCrop>
  <Company>SODISCE</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PONUDBE</dc:title>
  <dc:subject/>
  <dc:creator>Marko Stele</dc:creator>
  <cp:keywords/>
  <dc:description/>
  <cp:lastModifiedBy>Vzdrževanje Okrožno sodišče Ljubljana</cp:lastModifiedBy>
  <cp:revision>13</cp:revision>
  <cp:lastPrinted>2017-01-03T07:00:00Z</cp:lastPrinted>
  <dcterms:created xsi:type="dcterms:W3CDTF">2017-01-03T07:00:00Z</dcterms:created>
  <dcterms:modified xsi:type="dcterms:W3CDTF">2024-06-18T11:24:00Z</dcterms:modified>
</cp:coreProperties>
</file>